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C4C" w:rsidRPr="00C0293D" w:rsidRDefault="00CF166D" w:rsidP="00C0293D">
      <w:pPr>
        <w:suppressAutoHyphens/>
        <w:ind w:right="-1"/>
        <w:jc w:val="center"/>
        <w:rPr>
          <w:rFonts w:ascii="Times New Roman" w:eastAsia="MS Mincho" w:hAnsi="Times New Roman"/>
          <w:b/>
          <w:sz w:val="20"/>
          <w:szCs w:val="20"/>
          <w:lang w:eastAsia="ar-SA"/>
        </w:rPr>
      </w:pPr>
      <w:r>
        <w:rPr>
          <w:rFonts w:ascii="Times New Roman" w:eastAsia="MS Mincho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pt;height:63pt;visibility:visible" filled="t">
            <v:imagedata r:id="rId8" o:title=""/>
          </v:shape>
        </w:pict>
      </w:r>
    </w:p>
    <w:p w:rsidR="00895C4C" w:rsidRPr="00C0293D" w:rsidRDefault="00895C4C" w:rsidP="00C0293D">
      <w:pPr>
        <w:suppressAutoHyphens/>
        <w:jc w:val="center"/>
        <w:rPr>
          <w:rFonts w:ascii="Times New Roman" w:eastAsia="MS Mincho" w:hAnsi="Times New Roman"/>
          <w:b/>
          <w:sz w:val="20"/>
          <w:szCs w:val="20"/>
          <w:lang w:eastAsia="ar-SA"/>
        </w:rPr>
      </w:pPr>
      <w:r w:rsidRPr="00C0293D">
        <w:rPr>
          <w:rFonts w:ascii="Times New Roman" w:eastAsia="MS Mincho" w:hAnsi="Times New Roman"/>
          <w:b/>
          <w:sz w:val="20"/>
          <w:szCs w:val="20"/>
          <w:lang w:eastAsia="ar-SA"/>
        </w:rPr>
        <w:t>РЕСПУБЛИКА  КАРЕЛИЯ</w:t>
      </w:r>
    </w:p>
    <w:p w:rsidR="00895C4C" w:rsidRPr="00C0293D" w:rsidRDefault="00895C4C" w:rsidP="00C0293D">
      <w:pPr>
        <w:suppressAutoHyphens/>
        <w:jc w:val="center"/>
        <w:rPr>
          <w:rFonts w:ascii="Times New Roman" w:eastAsia="MS Mincho" w:hAnsi="Times New Roman"/>
          <w:b/>
          <w:sz w:val="16"/>
          <w:szCs w:val="16"/>
          <w:lang w:eastAsia="ar-SA"/>
        </w:rPr>
      </w:pPr>
    </w:p>
    <w:p w:rsidR="00895C4C" w:rsidRPr="00C0293D" w:rsidRDefault="00895C4C" w:rsidP="00C0293D">
      <w:pPr>
        <w:suppressAutoHyphens/>
        <w:jc w:val="center"/>
        <w:rPr>
          <w:rFonts w:ascii="Times New Roman" w:eastAsia="MS Mincho" w:hAnsi="Times New Roman"/>
          <w:b/>
          <w:lang w:eastAsia="ar-SA"/>
        </w:rPr>
      </w:pPr>
      <w:r w:rsidRPr="00C0293D">
        <w:rPr>
          <w:rFonts w:ascii="Times New Roman" w:eastAsia="MS Mincho" w:hAnsi="Times New Roman"/>
          <w:b/>
          <w:lang w:eastAsia="ar-SA"/>
        </w:rPr>
        <w:t>МУНИЦИПАЛЬНОЕ ОБРАЗОВАНИЕ</w:t>
      </w:r>
    </w:p>
    <w:p w:rsidR="00895C4C" w:rsidRPr="00C0293D" w:rsidRDefault="00895C4C" w:rsidP="00C0293D">
      <w:pPr>
        <w:suppressAutoHyphens/>
        <w:spacing w:line="360" w:lineRule="auto"/>
        <w:jc w:val="center"/>
        <w:rPr>
          <w:rFonts w:ascii="Times New Roman" w:eastAsia="MS Mincho" w:hAnsi="Times New Roman"/>
          <w:b/>
          <w:lang w:eastAsia="ar-SA"/>
        </w:rPr>
      </w:pPr>
      <w:r w:rsidRPr="00C0293D">
        <w:rPr>
          <w:rFonts w:ascii="Times New Roman" w:eastAsia="MS Mincho" w:hAnsi="Times New Roman"/>
          <w:b/>
          <w:lang w:eastAsia="ar-SA"/>
        </w:rPr>
        <w:t>«КАЛЕВАЛЬСКИЙ  НАЦИОНАЛЬНЫЙ  РАЙОН»</w:t>
      </w:r>
    </w:p>
    <w:p w:rsidR="00895C4C" w:rsidRPr="00C0293D" w:rsidRDefault="00895C4C" w:rsidP="00C0293D">
      <w:pPr>
        <w:keepNext/>
        <w:tabs>
          <w:tab w:val="num" w:pos="0"/>
        </w:tabs>
        <w:suppressAutoHyphens/>
        <w:spacing w:line="480" w:lineRule="auto"/>
        <w:ind w:left="432" w:hanging="432"/>
        <w:jc w:val="center"/>
        <w:outlineLvl w:val="0"/>
        <w:rPr>
          <w:rFonts w:ascii="Times New Roman" w:hAnsi="Times New Roman"/>
          <w:b/>
          <w:sz w:val="26"/>
          <w:szCs w:val="26"/>
          <w:lang w:eastAsia="ar-SA"/>
        </w:rPr>
      </w:pPr>
      <w:r w:rsidRPr="00C0293D">
        <w:rPr>
          <w:rFonts w:ascii="Times New Roman" w:hAnsi="Times New Roman"/>
          <w:b/>
          <w:sz w:val="26"/>
          <w:szCs w:val="26"/>
          <w:lang w:eastAsia="ar-SA"/>
        </w:rPr>
        <w:t>СОВЕТ  КАЛЕВАЛЬСКОГО  МУНИЦИПАЛЬНОГО  РАЙОНА</w:t>
      </w:r>
    </w:p>
    <w:p w:rsidR="00895C4C" w:rsidRPr="00C0293D" w:rsidRDefault="00895C4C" w:rsidP="00C0293D">
      <w:pPr>
        <w:suppressAutoHyphens/>
        <w:spacing w:line="480" w:lineRule="auto"/>
        <w:jc w:val="center"/>
        <w:rPr>
          <w:rFonts w:ascii="Times New Roman" w:eastAsia="MS Mincho" w:hAnsi="Times New Roman"/>
          <w:b/>
          <w:sz w:val="32"/>
          <w:szCs w:val="32"/>
          <w:lang w:eastAsia="ar-SA"/>
        </w:rPr>
      </w:pPr>
      <w:r w:rsidRPr="00C0293D">
        <w:rPr>
          <w:rFonts w:ascii="Times New Roman" w:eastAsia="MS Mincho" w:hAnsi="Times New Roman"/>
          <w:b/>
          <w:sz w:val="32"/>
          <w:szCs w:val="32"/>
          <w:lang w:eastAsia="ar-SA"/>
        </w:rPr>
        <w:t>РЕШЕНИЕ</w:t>
      </w:r>
    </w:p>
    <w:p w:rsidR="00895C4C" w:rsidRPr="00C0293D" w:rsidRDefault="00895C4C" w:rsidP="00C0293D">
      <w:pPr>
        <w:keepNext/>
        <w:numPr>
          <w:ilvl w:val="2"/>
          <w:numId w:val="0"/>
        </w:numPr>
        <w:tabs>
          <w:tab w:val="num" w:pos="0"/>
        </w:tabs>
        <w:suppressAutoHyphens/>
        <w:ind w:left="720" w:hanging="720"/>
        <w:jc w:val="both"/>
        <w:outlineLvl w:val="2"/>
        <w:rPr>
          <w:rFonts w:ascii="Times New Roman" w:hAnsi="Times New Roman"/>
          <w:sz w:val="24"/>
          <w:szCs w:val="20"/>
          <w:u w:val="single"/>
          <w:lang w:eastAsia="ar-SA"/>
        </w:rPr>
      </w:pPr>
      <w:bookmarkStart w:id="0" w:name="_GoBack"/>
      <w:r>
        <w:rPr>
          <w:rFonts w:ascii="Times New Roman" w:hAnsi="Times New Roman"/>
          <w:sz w:val="24"/>
          <w:szCs w:val="20"/>
          <w:u w:val="single"/>
          <w:lang w:eastAsia="ar-SA"/>
        </w:rPr>
        <w:t>от  01.03.2018</w:t>
      </w:r>
      <w:r w:rsidRPr="00C0293D">
        <w:rPr>
          <w:rFonts w:ascii="Times New Roman" w:hAnsi="Times New Roman"/>
          <w:sz w:val="24"/>
          <w:szCs w:val="20"/>
          <w:u w:val="single"/>
          <w:lang w:eastAsia="ar-SA"/>
        </w:rPr>
        <w:t xml:space="preserve"> г.  № ХХ</w:t>
      </w:r>
      <w:r>
        <w:rPr>
          <w:rFonts w:ascii="Times New Roman" w:hAnsi="Times New Roman"/>
          <w:sz w:val="24"/>
          <w:szCs w:val="20"/>
          <w:u w:val="single"/>
          <w:lang w:val="en-US" w:eastAsia="ar-SA"/>
        </w:rPr>
        <w:t>X</w:t>
      </w:r>
      <w:r w:rsidRPr="00B13BDF">
        <w:rPr>
          <w:rFonts w:ascii="Times New Roman" w:hAnsi="Times New Roman"/>
          <w:sz w:val="24"/>
          <w:szCs w:val="20"/>
          <w:u w:val="single"/>
          <w:lang w:val="en-US" w:eastAsia="ar-SA"/>
        </w:rPr>
        <w:t>X</w:t>
      </w:r>
      <w:r w:rsidRPr="00C0293D">
        <w:rPr>
          <w:rFonts w:ascii="Times New Roman" w:hAnsi="Times New Roman"/>
          <w:sz w:val="24"/>
          <w:szCs w:val="20"/>
          <w:u w:val="single"/>
          <w:lang w:val="en-US" w:eastAsia="ar-SA"/>
        </w:rPr>
        <w:t>VI</w:t>
      </w:r>
      <w:r w:rsidRPr="00C0293D">
        <w:rPr>
          <w:rFonts w:ascii="Times New Roman" w:hAnsi="Times New Roman"/>
          <w:sz w:val="24"/>
          <w:szCs w:val="20"/>
          <w:u w:val="single"/>
          <w:lang w:eastAsia="ar-SA"/>
        </w:rPr>
        <w:t>-</w:t>
      </w:r>
      <w:r w:rsidRPr="00C0293D">
        <w:rPr>
          <w:rFonts w:ascii="Times New Roman" w:hAnsi="Times New Roman"/>
          <w:sz w:val="24"/>
          <w:szCs w:val="20"/>
          <w:u w:val="single"/>
          <w:lang w:val="en-US" w:eastAsia="ar-SA"/>
        </w:rPr>
        <w:t>III</w:t>
      </w:r>
      <w:r w:rsidRPr="00C0293D">
        <w:rPr>
          <w:rFonts w:ascii="Times New Roman" w:hAnsi="Times New Roman"/>
          <w:sz w:val="24"/>
          <w:szCs w:val="20"/>
          <w:u w:val="single"/>
          <w:lang w:eastAsia="ar-SA"/>
        </w:rPr>
        <w:t xml:space="preserve">- </w:t>
      </w:r>
      <w:r w:rsidR="00FC1402">
        <w:rPr>
          <w:rFonts w:ascii="Times New Roman" w:hAnsi="Times New Roman"/>
          <w:sz w:val="24"/>
          <w:szCs w:val="20"/>
          <w:u w:val="single"/>
          <w:lang w:eastAsia="ar-SA"/>
        </w:rPr>
        <w:t>413</w:t>
      </w:r>
      <w:r w:rsidRPr="00C0293D">
        <w:rPr>
          <w:rFonts w:ascii="Times New Roman" w:hAnsi="Times New Roman"/>
          <w:sz w:val="24"/>
          <w:szCs w:val="20"/>
          <w:u w:val="single"/>
          <w:lang w:eastAsia="ar-SA"/>
        </w:rPr>
        <w:t xml:space="preserve"> </w:t>
      </w:r>
    </w:p>
    <w:bookmarkEnd w:id="0"/>
    <w:p w:rsidR="00895C4C" w:rsidRPr="00C0293D" w:rsidRDefault="00895C4C" w:rsidP="00C0293D">
      <w:pPr>
        <w:suppressAutoHyphens/>
        <w:spacing w:line="480" w:lineRule="auto"/>
        <w:jc w:val="both"/>
        <w:rPr>
          <w:rFonts w:ascii="Times New Roman" w:eastAsia="MS Mincho" w:hAnsi="Times New Roman"/>
          <w:sz w:val="18"/>
          <w:szCs w:val="24"/>
          <w:lang w:eastAsia="ar-SA"/>
        </w:rPr>
      </w:pPr>
      <w:r w:rsidRPr="00C0293D">
        <w:rPr>
          <w:rFonts w:ascii="Times New Roman" w:eastAsia="MS Mincho" w:hAnsi="Times New Roman"/>
          <w:sz w:val="18"/>
          <w:szCs w:val="24"/>
          <w:lang w:eastAsia="ar-SA"/>
        </w:rPr>
        <w:t>п.Калевала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45"/>
      </w:tblGrid>
      <w:tr w:rsidR="00895C4C" w:rsidRPr="00386D64" w:rsidTr="00FC1402">
        <w:trPr>
          <w:trHeight w:val="1229"/>
        </w:trPr>
        <w:tc>
          <w:tcPr>
            <w:tcW w:w="4145" w:type="dxa"/>
          </w:tcPr>
          <w:p w:rsidR="00895C4C" w:rsidRPr="00C0293D" w:rsidRDefault="00895C4C" w:rsidP="00C0293D">
            <w:pPr>
              <w:suppressAutoHyphens/>
              <w:snapToGrid w:val="0"/>
              <w:jc w:val="both"/>
              <w:rPr>
                <w:rFonts w:ascii="Times New Roman" w:eastAsia="MS Mincho" w:hAnsi="Times New Roman"/>
                <w:sz w:val="24"/>
                <w:szCs w:val="24"/>
                <w:lang w:eastAsia="ar-SA"/>
              </w:rPr>
            </w:pPr>
            <w:r w:rsidRPr="00C0293D">
              <w:rPr>
                <w:rFonts w:ascii="Times New Roman" w:eastAsia="MS Mincho" w:hAnsi="Times New Roman"/>
                <w:sz w:val="24"/>
                <w:szCs w:val="24"/>
                <w:lang w:eastAsia="ar-SA"/>
              </w:rPr>
              <w:t xml:space="preserve">Об итогах деятельности Администрации  Калевальского муниципального района в </w:t>
            </w:r>
            <w:r>
              <w:rPr>
                <w:rFonts w:ascii="Times New Roman" w:eastAsia="MS Mincho" w:hAnsi="Times New Roman"/>
                <w:sz w:val="24"/>
                <w:szCs w:val="24"/>
                <w:lang w:eastAsia="ar-SA"/>
              </w:rPr>
              <w:t>2017 году и задачах на 2018</w:t>
            </w:r>
            <w:r w:rsidRPr="00C0293D">
              <w:rPr>
                <w:rFonts w:ascii="Times New Roman" w:eastAsia="MS Mincho" w:hAnsi="Times New Roman"/>
                <w:sz w:val="24"/>
                <w:szCs w:val="24"/>
                <w:lang w:eastAsia="ar-SA"/>
              </w:rPr>
              <w:t xml:space="preserve"> год</w:t>
            </w:r>
          </w:p>
          <w:p w:rsidR="00895C4C" w:rsidRPr="00C0293D" w:rsidRDefault="00895C4C" w:rsidP="00C0293D">
            <w:pPr>
              <w:suppressAutoHyphens/>
              <w:jc w:val="both"/>
              <w:rPr>
                <w:rFonts w:ascii="Times New Roman" w:eastAsia="MS Mincho" w:hAnsi="Times New Roman"/>
                <w:sz w:val="18"/>
                <w:szCs w:val="24"/>
                <w:lang w:eastAsia="ar-SA"/>
              </w:rPr>
            </w:pPr>
          </w:p>
        </w:tc>
      </w:tr>
    </w:tbl>
    <w:p w:rsidR="00895C4C" w:rsidRPr="00C0293D" w:rsidRDefault="00895C4C" w:rsidP="00C0293D">
      <w:pPr>
        <w:suppressAutoHyphens/>
        <w:ind w:firstLine="708"/>
        <w:jc w:val="both"/>
        <w:rPr>
          <w:rFonts w:ascii="Times New Roman" w:eastAsia="MS Mincho" w:hAnsi="Times New Roman"/>
          <w:sz w:val="16"/>
          <w:szCs w:val="16"/>
          <w:lang w:eastAsia="ar-SA"/>
        </w:rPr>
      </w:pPr>
    </w:p>
    <w:p w:rsidR="00895C4C" w:rsidRPr="00C0293D" w:rsidRDefault="00895C4C" w:rsidP="00C0293D">
      <w:pPr>
        <w:suppressAutoHyphens/>
        <w:ind w:firstLine="708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r w:rsidRPr="00C0293D">
        <w:rPr>
          <w:rFonts w:ascii="Times New Roman" w:eastAsia="MS Mincho" w:hAnsi="Times New Roman"/>
          <w:sz w:val="24"/>
          <w:szCs w:val="24"/>
          <w:lang w:eastAsia="ar-SA"/>
        </w:rPr>
        <w:t xml:space="preserve">Заслушав и обсудив доклад Главы Администрации  Калевальского муниципального района Булавцевой В.И. «Об итогах деятельности Администрации  Калевальского муниципального района в </w:t>
      </w:r>
      <w:r>
        <w:rPr>
          <w:rFonts w:ascii="Times New Roman" w:eastAsia="MS Mincho" w:hAnsi="Times New Roman"/>
          <w:sz w:val="24"/>
          <w:szCs w:val="24"/>
          <w:lang w:eastAsia="ar-SA"/>
        </w:rPr>
        <w:t>2017 году и задачах на 2018</w:t>
      </w:r>
      <w:r w:rsidRPr="00C0293D">
        <w:rPr>
          <w:rFonts w:ascii="Times New Roman" w:eastAsia="MS Mincho" w:hAnsi="Times New Roman"/>
          <w:sz w:val="24"/>
          <w:szCs w:val="24"/>
          <w:lang w:eastAsia="ar-SA"/>
        </w:rPr>
        <w:t xml:space="preserve"> год»</w:t>
      </w:r>
    </w:p>
    <w:p w:rsidR="00895C4C" w:rsidRPr="00C0293D" w:rsidRDefault="00895C4C" w:rsidP="00C0293D">
      <w:pPr>
        <w:suppressAutoHyphens/>
        <w:ind w:left="213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</w:p>
    <w:p w:rsidR="00895C4C" w:rsidRPr="00C0293D" w:rsidRDefault="00895C4C" w:rsidP="00C0293D">
      <w:pPr>
        <w:suppressAutoHyphens/>
        <w:autoSpaceDE w:val="0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C0293D">
        <w:rPr>
          <w:rFonts w:ascii="Times New Roman" w:hAnsi="Times New Roman"/>
          <w:b/>
          <w:bCs/>
          <w:sz w:val="24"/>
          <w:szCs w:val="24"/>
          <w:lang w:eastAsia="ar-SA"/>
        </w:rPr>
        <w:t>Совет Калевальского муниципального района РЕШИЛ:</w:t>
      </w:r>
    </w:p>
    <w:p w:rsidR="00895C4C" w:rsidRPr="00C0293D" w:rsidRDefault="00895C4C" w:rsidP="00C0293D">
      <w:pPr>
        <w:suppressAutoHyphens/>
        <w:autoSpaceDE w:val="0"/>
        <w:jc w:val="center"/>
        <w:rPr>
          <w:rFonts w:ascii="Times New Roman" w:hAnsi="Times New Roman"/>
          <w:b/>
          <w:bCs/>
          <w:sz w:val="16"/>
          <w:szCs w:val="16"/>
          <w:lang w:eastAsia="ar-SA"/>
        </w:rPr>
      </w:pPr>
    </w:p>
    <w:p w:rsidR="00895C4C" w:rsidRPr="00C0293D" w:rsidRDefault="00895C4C" w:rsidP="00C0293D">
      <w:pPr>
        <w:suppressAutoHyphens/>
        <w:ind w:firstLine="573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r w:rsidRPr="00C0293D">
        <w:rPr>
          <w:rFonts w:ascii="Times New Roman" w:eastAsia="MS Mincho" w:hAnsi="Times New Roman"/>
          <w:sz w:val="24"/>
          <w:szCs w:val="24"/>
          <w:lang w:eastAsia="ar-SA"/>
        </w:rPr>
        <w:t xml:space="preserve">1. Принять к сведению доклад Главы Администрации  Калевальского муниципального района Булавцевой В.И. «Об итогах деятельности  Администрации  Калевальского муниципального района в </w:t>
      </w:r>
      <w:r>
        <w:rPr>
          <w:rFonts w:ascii="Times New Roman" w:eastAsia="MS Mincho" w:hAnsi="Times New Roman"/>
          <w:sz w:val="24"/>
          <w:szCs w:val="24"/>
          <w:lang w:eastAsia="ar-SA"/>
        </w:rPr>
        <w:t>2017 году и задачах на 2018</w:t>
      </w:r>
      <w:r w:rsidRPr="00C0293D">
        <w:rPr>
          <w:rFonts w:ascii="Times New Roman" w:eastAsia="MS Mincho" w:hAnsi="Times New Roman"/>
          <w:sz w:val="24"/>
          <w:szCs w:val="24"/>
          <w:lang w:eastAsia="ar-SA"/>
        </w:rPr>
        <w:t xml:space="preserve"> год» (прилагается).</w:t>
      </w:r>
    </w:p>
    <w:p w:rsidR="00895C4C" w:rsidRPr="00C0293D" w:rsidRDefault="00895C4C" w:rsidP="00C0293D">
      <w:pPr>
        <w:suppressAutoHyphens/>
        <w:ind w:firstLine="573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r w:rsidRPr="00C0293D">
        <w:rPr>
          <w:rFonts w:ascii="Times New Roman" w:eastAsia="MS Mincho" w:hAnsi="Times New Roman"/>
          <w:sz w:val="24"/>
          <w:szCs w:val="24"/>
          <w:lang w:eastAsia="ar-SA"/>
        </w:rPr>
        <w:t xml:space="preserve">2. Признать работу Администрации  Калевальского муниципального района в </w:t>
      </w:r>
      <w:r>
        <w:rPr>
          <w:rFonts w:ascii="Times New Roman" w:eastAsia="MS Mincho" w:hAnsi="Times New Roman"/>
          <w:sz w:val="24"/>
          <w:szCs w:val="24"/>
          <w:lang w:eastAsia="ar-SA"/>
        </w:rPr>
        <w:t>2017</w:t>
      </w:r>
      <w:r w:rsidRPr="00C0293D">
        <w:rPr>
          <w:rFonts w:ascii="Times New Roman" w:eastAsia="MS Mincho" w:hAnsi="Times New Roman"/>
          <w:sz w:val="24"/>
          <w:szCs w:val="24"/>
          <w:lang w:eastAsia="ar-SA"/>
        </w:rPr>
        <w:t xml:space="preserve"> году  </w:t>
      </w:r>
      <w:r>
        <w:rPr>
          <w:rFonts w:ascii="Times New Roman" w:eastAsia="MS Mincho" w:hAnsi="Times New Roman"/>
          <w:sz w:val="24"/>
          <w:szCs w:val="24"/>
          <w:lang w:eastAsia="ar-SA"/>
        </w:rPr>
        <w:t>удовлетворительной</w:t>
      </w:r>
      <w:r w:rsidRPr="00C0293D">
        <w:rPr>
          <w:rFonts w:ascii="Times New Roman" w:eastAsia="MS Mincho" w:hAnsi="Times New Roman"/>
          <w:sz w:val="24"/>
          <w:szCs w:val="24"/>
          <w:lang w:eastAsia="ar-SA"/>
        </w:rPr>
        <w:t>.</w:t>
      </w:r>
    </w:p>
    <w:p w:rsidR="00895C4C" w:rsidRPr="00C0293D" w:rsidRDefault="00895C4C" w:rsidP="00C0293D">
      <w:pPr>
        <w:tabs>
          <w:tab w:val="left" w:pos="851"/>
        </w:tabs>
        <w:suppressAutoHyphens/>
        <w:autoSpaceDE w:val="0"/>
        <w:ind w:firstLine="573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>
        <w:rPr>
          <w:rFonts w:ascii="Times New Roman" w:hAnsi="Times New Roman"/>
          <w:bCs/>
          <w:sz w:val="24"/>
          <w:szCs w:val="24"/>
          <w:lang w:eastAsia="ar-SA"/>
        </w:rPr>
        <w:t xml:space="preserve">3. </w:t>
      </w:r>
      <w:r w:rsidRPr="00C0293D">
        <w:rPr>
          <w:rFonts w:ascii="Times New Roman" w:hAnsi="Times New Roman"/>
          <w:bCs/>
          <w:sz w:val="24"/>
          <w:szCs w:val="24"/>
          <w:lang w:eastAsia="ar-SA"/>
        </w:rPr>
        <w:t>Считать приоритетными задачами в работе Администрации  Калевальск</w:t>
      </w:r>
      <w:r>
        <w:rPr>
          <w:rFonts w:ascii="Times New Roman" w:hAnsi="Times New Roman"/>
          <w:bCs/>
          <w:sz w:val="24"/>
          <w:szCs w:val="24"/>
          <w:lang w:eastAsia="ar-SA"/>
        </w:rPr>
        <w:t>ого муниципального района в 2018</w:t>
      </w:r>
      <w:r w:rsidRPr="00C0293D">
        <w:rPr>
          <w:rFonts w:ascii="Times New Roman" w:hAnsi="Times New Roman"/>
          <w:bCs/>
          <w:sz w:val="24"/>
          <w:szCs w:val="24"/>
          <w:lang w:eastAsia="ar-SA"/>
        </w:rPr>
        <w:t xml:space="preserve"> году:</w:t>
      </w:r>
    </w:p>
    <w:p w:rsidR="00895C4C" w:rsidRPr="00C0293D" w:rsidRDefault="00895C4C" w:rsidP="00C0293D">
      <w:pPr>
        <w:numPr>
          <w:ilvl w:val="0"/>
          <w:numId w:val="33"/>
        </w:numPr>
        <w:suppressAutoHyphens/>
        <w:ind w:left="284" w:hanging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C0293D">
        <w:rPr>
          <w:rFonts w:ascii="Times New Roman" w:hAnsi="Times New Roman"/>
          <w:sz w:val="24"/>
          <w:szCs w:val="24"/>
          <w:lang w:eastAsia="ar-SA"/>
        </w:rPr>
        <w:t>Продолжение работы по   выполнению мероприятий, включенных в План подготовки                   к празднованию 100-летия образования  Республики Карелии в Калевальском муниципальном районе;</w:t>
      </w:r>
    </w:p>
    <w:p w:rsidR="00895C4C" w:rsidRPr="00C0293D" w:rsidRDefault="00895C4C" w:rsidP="00C0293D">
      <w:pPr>
        <w:numPr>
          <w:ilvl w:val="0"/>
          <w:numId w:val="33"/>
        </w:numPr>
        <w:suppressAutoHyphens/>
        <w:ind w:left="284" w:hanging="284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</w:pPr>
      <w:r w:rsidRPr="00C0293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Обеспечение  роста доходов местных бюджетов района и поселений;</w:t>
      </w:r>
    </w:p>
    <w:p w:rsidR="00895C4C" w:rsidRPr="00C0293D" w:rsidRDefault="00895C4C" w:rsidP="00C0293D">
      <w:pPr>
        <w:numPr>
          <w:ilvl w:val="0"/>
          <w:numId w:val="33"/>
        </w:numPr>
        <w:suppressAutoHyphens/>
        <w:ind w:left="284" w:hanging="284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</w:pPr>
      <w:r w:rsidRPr="00C0293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Сокращение неэффективных бюджетных расходов;</w:t>
      </w:r>
    </w:p>
    <w:p w:rsidR="00895C4C" w:rsidRPr="00C0293D" w:rsidRDefault="00895C4C" w:rsidP="00C0293D">
      <w:pPr>
        <w:numPr>
          <w:ilvl w:val="0"/>
          <w:numId w:val="33"/>
        </w:numPr>
        <w:suppressAutoHyphens/>
        <w:ind w:left="284" w:hanging="284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</w:pPr>
      <w:r w:rsidRPr="00C0293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 xml:space="preserve">Реализация мероприятий Программы социально-экономического развития  муниципального образования «Калевальский национальный район на </w:t>
      </w:r>
      <w:r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2017</w:t>
      </w:r>
      <w:r w:rsidRPr="00C0293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-2020 годы»;</w:t>
      </w:r>
    </w:p>
    <w:p w:rsidR="00895C4C" w:rsidRDefault="00895C4C" w:rsidP="00C0293D">
      <w:pPr>
        <w:numPr>
          <w:ilvl w:val="0"/>
          <w:numId w:val="33"/>
        </w:numPr>
        <w:suppressAutoHyphens/>
        <w:ind w:left="284" w:hanging="284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</w:pPr>
      <w:r w:rsidRPr="00C0293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 xml:space="preserve">Реализация мероприятий муниципальных </w:t>
      </w:r>
      <w:r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 xml:space="preserve">целевых </w:t>
      </w:r>
      <w:r w:rsidRPr="00C0293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программ:</w:t>
      </w:r>
    </w:p>
    <w:p w:rsidR="00895C4C" w:rsidRDefault="00895C4C" w:rsidP="00B13BDF">
      <w:pPr>
        <w:suppressAutoHyphens/>
        <w:ind w:left="284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</w:pPr>
      <w:r w:rsidRPr="00B13BDF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Поддержка и развитие малого и среднего предпринимательства  муниципального   образования «Калевальский национальный район» на 2015 – 2020 годы;</w:t>
      </w:r>
    </w:p>
    <w:p w:rsidR="00895C4C" w:rsidRDefault="00895C4C" w:rsidP="00B13BDF">
      <w:pPr>
        <w:suppressAutoHyphens/>
        <w:ind w:left="284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</w:pPr>
      <w:r w:rsidRPr="00B13BDF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 xml:space="preserve"> Устойчивое  развитие  сельских  территорий  Калевальског</w:t>
      </w:r>
      <w:r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о муниципального района на 2014-2020 годы;</w:t>
      </w:r>
    </w:p>
    <w:p w:rsidR="00895C4C" w:rsidRPr="00B13BDF" w:rsidRDefault="00895C4C" w:rsidP="00B13BDF">
      <w:pPr>
        <w:suppressAutoHyphens/>
        <w:ind w:left="284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</w:pPr>
      <w:r w:rsidRPr="00B13BDF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 xml:space="preserve">Развитие   образования    на    территории   Калевальского   муниципального    района   на  </w:t>
      </w:r>
    </w:p>
    <w:p w:rsidR="00895C4C" w:rsidRDefault="00895C4C" w:rsidP="00B13BDF">
      <w:pPr>
        <w:suppressAutoHyphens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</w:pPr>
      <w:r w:rsidRPr="00C0293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2015</w:t>
      </w:r>
      <w:r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-</w:t>
      </w:r>
      <w:smartTag w:uri="urn:schemas-microsoft-com:office:smarttags" w:element="metricconverter">
        <w:smartTagPr>
          <w:attr w:name="ProductID" w:val="2022 г"/>
        </w:smartTagPr>
        <w:r>
          <w:rPr>
            <w:rFonts w:ascii="Times New Roman" w:hAnsi="Times New Roman"/>
            <w:color w:val="000000"/>
            <w:spacing w:val="-2"/>
            <w:sz w:val="24"/>
            <w:szCs w:val="24"/>
            <w:lang w:eastAsia="ar-SA"/>
          </w:rPr>
          <w:t>2022 г</w:t>
        </w:r>
      </w:smartTag>
      <w:r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.г.</w:t>
      </w:r>
    </w:p>
    <w:p w:rsidR="00895C4C" w:rsidRPr="00C0293D" w:rsidRDefault="00895C4C" w:rsidP="00B13BDF">
      <w:pPr>
        <w:suppressAutoHyphens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</w:pPr>
      <w:r w:rsidRPr="00C0293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Развитие культуры на территории Калевальского муниципального района на 2015-</w:t>
      </w:r>
      <w:smartTag w:uri="urn:schemas-microsoft-com:office:smarttags" w:element="metricconverter">
        <w:smartTagPr>
          <w:attr w:name="ProductID" w:val="2020 г"/>
        </w:smartTagPr>
        <w:r w:rsidRPr="00C0293D">
          <w:rPr>
            <w:rFonts w:ascii="Times New Roman" w:hAnsi="Times New Roman"/>
            <w:color w:val="000000"/>
            <w:spacing w:val="-2"/>
            <w:sz w:val="24"/>
            <w:szCs w:val="24"/>
            <w:lang w:eastAsia="ar-SA"/>
          </w:rPr>
          <w:t>2020 г</w:t>
        </w:r>
      </w:smartTag>
      <w:r w:rsidRPr="00C0293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.г.;</w:t>
      </w:r>
    </w:p>
    <w:p w:rsidR="00895C4C" w:rsidRPr="00C0293D" w:rsidRDefault="00895C4C" w:rsidP="00C0293D">
      <w:pPr>
        <w:suppressAutoHyphens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</w:pPr>
      <w:r w:rsidRPr="00C0293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 xml:space="preserve">Развитие муниципальной службы в Калевальском муниципальном  районе  </w:t>
      </w:r>
      <w:r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 xml:space="preserve">   на</w:t>
      </w:r>
      <w:r w:rsidR="00FC1402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 xml:space="preserve"> 2013 – 2018 гг</w:t>
      </w:r>
      <w:r w:rsidRPr="00C0293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;</w:t>
      </w:r>
    </w:p>
    <w:p w:rsidR="00895C4C" w:rsidRDefault="00895C4C" w:rsidP="00C0293D">
      <w:pPr>
        <w:suppressAutoHyphens/>
        <w:ind w:left="709"/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</w:pPr>
    </w:p>
    <w:p w:rsidR="00FC1402" w:rsidRPr="00C0293D" w:rsidRDefault="00FC1402" w:rsidP="00C0293D">
      <w:pPr>
        <w:suppressAutoHyphens/>
        <w:ind w:left="709"/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</w:pPr>
    </w:p>
    <w:p w:rsidR="00895C4C" w:rsidRPr="00C0293D" w:rsidRDefault="00895C4C" w:rsidP="00C0293D">
      <w:pPr>
        <w:suppressAutoHyphens/>
        <w:ind w:firstLine="426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</w:pPr>
      <w:r w:rsidRPr="00C0293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lastRenderedPageBreak/>
        <w:t xml:space="preserve">Программа мероприятий по профилактике терроризма и экстремизма на территории МО «Калевальский национальный район» на </w:t>
      </w:r>
      <w:r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2016</w:t>
      </w:r>
      <w:r w:rsidRPr="00C0293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-</w:t>
      </w:r>
      <w:smartTag w:uri="urn:schemas-microsoft-com:office:smarttags" w:element="metricconverter">
        <w:smartTagPr>
          <w:attr w:name="ProductID" w:val="2017 г"/>
        </w:smartTagPr>
        <w:r w:rsidRPr="00C0293D">
          <w:rPr>
            <w:rFonts w:ascii="Times New Roman" w:hAnsi="Times New Roman"/>
            <w:color w:val="000000"/>
            <w:spacing w:val="-2"/>
            <w:sz w:val="24"/>
            <w:szCs w:val="24"/>
            <w:lang w:eastAsia="ar-SA"/>
          </w:rPr>
          <w:t>2017 г</w:t>
        </w:r>
      </w:smartTag>
      <w:r w:rsidRPr="00C0293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.г.</w:t>
      </w:r>
    </w:p>
    <w:p w:rsidR="00895C4C" w:rsidRPr="00C0293D" w:rsidRDefault="00895C4C" w:rsidP="00C0293D">
      <w:pPr>
        <w:suppressAutoHyphens/>
        <w:ind w:firstLine="426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</w:pPr>
      <w:r w:rsidRPr="00C0293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 xml:space="preserve">Программа  «Обеспечение жильём молодых семей в Калевальском муниципальном районе на </w:t>
      </w:r>
      <w:r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2016</w:t>
      </w:r>
      <w:r w:rsidRPr="00C0293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-2020 гг.»</w:t>
      </w:r>
    </w:p>
    <w:p w:rsidR="00895C4C" w:rsidRPr="00C0293D" w:rsidRDefault="00895C4C" w:rsidP="00C0293D">
      <w:pPr>
        <w:suppressAutoHyphens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</w:pPr>
      <w:r w:rsidRPr="00C0293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 xml:space="preserve"> «Программа содействия занятости населения Калев</w:t>
      </w:r>
      <w:r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альского  муниципального района</w:t>
      </w:r>
      <w:r w:rsidRPr="00C0293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 xml:space="preserve">  на </w:t>
      </w:r>
      <w:r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2016</w:t>
      </w:r>
      <w:r w:rsidRPr="00C0293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-2020 гг»</w:t>
      </w:r>
    </w:p>
    <w:p w:rsidR="00895C4C" w:rsidRPr="00C0293D" w:rsidRDefault="00895C4C" w:rsidP="00C0293D">
      <w:pPr>
        <w:suppressAutoHyphens/>
        <w:ind w:firstLine="426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</w:pPr>
      <w:r w:rsidRPr="00C0293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 xml:space="preserve">Программа  «Развитие туризма на территории муниципального образования «Калевальский национальный район» на период </w:t>
      </w:r>
      <w:r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2016</w:t>
      </w:r>
      <w:r w:rsidRPr="00C0293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-2020 гг»;</w:t>
      </w:r>
    </w:p>
    <w:p w:rsidR="00895C4C" w:rsidRPr="00C0293D" w:rsidRDefault="00895C4C" w:rsidP="00C0293D">
      <w:pPr>
        <w:suppressAutoHyphens/>
        <w:ind w:firstLine="426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</w:pPr>
      <w:r w:rsidRPr="00C0293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Программа «Пожарная безопасность и защита населения на территории Калевальского муниципального района от чрезвычайных ситуаций на 2015-</w:t>
      </w:r>
      <w:smartTag w:uri="urn:schemas-microsoft-com:office:smarttags" w:element="metricconverter">
        <w:smartTagPr>
          <w:attr w:name="ProductID" w:val="2020 г"/>
        </w:smartTagPr>
        <w:r w:rsidRPr="00C0293D">
          <w:rPr>
            <w:rFonts w:ascii="Times New Roman" w:hAnsi="Times New Roman"/>
            <w:color w:val="000000"/>
            <w:spacing w:val="-2"/>
            <w:sz w:val="24"/>
            <w:szCs w:val="24"/>
            <w:lang w:eastAsia="ar-SA"/>
          </w:rPr>
          <w:t>2020 г</w:t>
        </w:r>
      </w:smartTag>
      <w:r w:rsidRPr="00C0293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.г.»;</w:t>
      </w:r>
    </w:p>
    <w:p w:rsidR="00895C4C" w:rsidRPr="00C0293D" w:rsidRDefault="00895C4C" w:rsidP="00C0293D">
      <w:pPr>
        <w:suppressAutoHyphens/>
        <w:ind w:firstLine="426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</w:pPr>
      <w:r w:rsidRPr="00C0293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Программа противодействия коррупции на территории муниципального образования «Калеваль</w:t>
      </w:r>
      <w:r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ский национальный район» на 2016</w:t>
      </w:r>
      <w:r w:rsidRPr="00C0293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 xml:space="preserve"> – 2019 годы»;</w:t>
      </w:r>
    </w:p>
    <w:p w:rsidR="00895C4C" w:rsidRPr="00C0293D" w:rsidRDefault="00895C4C" w:rsidP="00C0293D">
      <w:pPr>
        <w:suppressAutoHyphens/>
        <w:ind w:firstLine="426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</w:pPr>
      <w:r w:rsidRPr="00C0293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Программа  «По реализации государственной антинаркотической политики на территории Калевальского муниципального района до 2020 года»;</w:t>
      </w:r>
    </w:p>
    <w:p w:rsidR="00895C4C" w:rsidRDefault="00895C4C" w:rsidP="00C0293D">
      <w:pPr>
        <w:numPr>
          <w:ilvl w:val="0"/>
          <w:numId w:val="33"/>
        </w:numPr>
        <w:suppressAutoHyphens/>
        <w:ind w:left="284" w:hanging="284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</w:pPr>
      <w:r w:rsidRPr="00C0293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Участие в реализации мероприятий государственных программ;</w:t>
      </w:r>
    </w:p>
    <w:p w:rsidR="00895C4C" w:rsidRDefault="00895C4C" w:rsidP="00C0293D">
      <w:pPr>
        <w:numPr>
          <w:ilvl w:val="0"/>
          <w:numId w:val="33"/>
        </w:numPr>
        <w:suppressAutoHyphens/>
        <w:ind w:left="284" w:hanging="284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Участие в Программе поддержки местных инициатив граждан, проживающихв муниципальных в муниципальных образованиях в Республике Карелия;</w:t>
      </w:r>
    </w:p>
    <w:p w:rsidR="00895C4C" w:rsidRPr="00C0293D" w:rsidRDefault="00895C4C" w:rsidP="00C0293D">
      <w:pPr>
        <w:numPr>
          <w:ilvl w:val="0"/>
          <w:numId w:val="33"/>
        </w:numPr>
        <w:suppressAutoHyphens/>
        <w:ind w:left="284" w:hanging="284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Участие в реализации приоритетного прпоекта «Формирование комфортной городской среды на 2018-2022 года»;</w:t>
      </w:r>
    </w:p>
    <w:p w:rsidR="00895C4C" w:rsidRDefault="00895C4C" w:rsidP="00C0293D">
      <w:pPr>
        <w:numPr>
          <w:ilvl w:val="0"/>
          <w:numId w:val="33"/>
        </w:numPr>
        <w:suppressAutoHyphens/>
        <w:ind w:left="284" w:hanging="284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</w:pPr>
      <w:r w:rsidRPr="00C0293D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Эффективное использование муниципальной собственности;</w:t>
      </w:r>
    </w:p>
    <w:p w:rsidR="00895C4C" w:rsidRDefault="00895C4C" w:rsidP="00C0293D">
      <w:pPr>
        <w:numPr>
          <w:ilvl w:val="0"/>
          <w:numId w:val="33"/>
        </w:numPr>
        <w:suppressAutoHyphens/>
        <w:ind w:left="284" w:hanging="284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Оказание поддержки Территориальной избирательной комиссии Калевальского муниципального района по проведению избирательных кампаний по выборам Президента РФ в марте и выборам депутатов городского и сельских поселений в сентябре 2018 года;</w:t>
      </w:r>
    </w:p>
    <w:p w:rsidR="00895C4C" w:rsidRDefault="00895C4C" w:rsidP="003664C8">
      <w:pPr>
        <w:numPr>
          <w:ilvl w:val="0"/>
          <w:numId w:val="33"/>
        </w:numPr>
        <w:suppressAutoHyphens/>
        <w:ind w:left="284" w:hanging="284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Реализация полномочий администрации Калевальского городского посления;</w:t>
      </w:r>
    </w:p>
    <w:p w:rsidR="00895C4C" w:rsidRPr="003664C8" w:rsidRDefault="00895C4C" w:rsidP="003664C8">
      <w:pPr>
        <w:numPr>
          <w:ilvl w:val="0"/>
          <w:numId w:val="33"/>
        </w:numPr>
        <w:suppressAutoHyphens/>
        <w:ind w:left="284" w:hanging="284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</w:pPr>
      <w:r w:rsidRPr="003664C8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Содействие организации территориального общественного самоуправления (ТОС) в поселениях района.</w:t>
      </w:r>
    </w:p>
    <w:p w:rsidR="00895C4C" w:rsidRPr="003664C8" w:rsidRDefault="00895C4C" w:rsidP="003664C8">
      <w:pPr>
        <w:numPr>
          <w:ilvl w:val="0"/>
          <w:numId w:val="33"/>
        </w:numPr>
        <w:shd w:val="clear" w:color="auto" w:fill="FFFFFF"/>
        <w:suppressAutoHyphens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Продолжить р</w:t>
      </w:r>
      <w:r w:rsidRPr="003664C8"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азвитие межм</w:t>
      </w:r>
      <w:r>
        <w:rPr>
          <w:rFonts w:ascii="Times New Roman" w:hAnsi="Times New Roman"/>
          <w:color w:val="000000"/>
          <w:spacing w:val="-2"/>
          <w:sz w:val="24"/>
          <w:szCs w:val="24"/>
          <w:lang w:eastAsia="ar-SA"/>
        </w:rPr>
        <w:t>униципального сотрудничества, в том числе на международном уровне – с Республикой Беларусь.</w:t>
      </w:r>
    </w:p>
    <w:p w:rsidR="00895C4C" w:rsidRPr="00C0293D" w:rsidRDefault="00895C4C" w:rsidP="00C0293D">
      <w:pPr>
        <w:suppressAutoHyphens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C0293D">
        <w:rPr>
          <w:rFonts w:ascii="Times New Roman" w:hAnsi="Times New Roman"/>
          <w:sz w:val="24"/>
          <w:szCs w:val="24"/>
          <w:lang w:eastAsia="ar-SA"/>
        </w:rPr>
        <w:t>4. Опубликовать  данное решение в  официальном бюллетене «Вестник муниципального образования "Калевальский национальный район"  и официальном сайте муниципального образования "Калевальский национальный район".</w:t>
      </w:r>
    </w:p>
    <w:p w:rsidR="00895C4C" w:rsidRPr="00C0293D" w:rsidRDefault="00895C4C" w:rsidP="00C0293D">
      <w:pPr>
        <w:suppressAutoHyphens/>
        <w:autoSpaceDE w:val="0"/>
        <w:jc w:val="both"/>
        <w:rPr>
          <w:rFonts w:ascii="Times New Roman" w:hAnsi="Times New Roman"/>
          <w:bCs/>
          <w:sz w:val="32"/>
          <w:szCs w:val="32"/>
          <w:lang w:eastAsia="ar-SA"/>
        </w:rPr>
      </w:pPr>
    </w:p>
    <w:p w:rsidR="00895C4C" w:rsidRPr="00C0293D" w:rsidRDefault="00895C4C" w:rsidP="00C0293D">
      <w:pPr>
        <w:tabs>
          <w:tab w:val="num" w:pos="0"/>
        </w:tabs>
        <w:suppressAutoHyphens/>
        <w:autoSpaceDN w:val="0"/>
        <w:jc w:val="both"/>
        <w:rPr>
          <w:rFonts w:ascii="Times New Roman" w:hAnsi="Times New Roman"/>
          <w:kern w:val="16"/>
          <w:sz w:val="24"/>
          <w:szCs w:val="24"/>
          <w:lang w:eastAsia="zh-CN"/>
        </w:rPr>
      </w:pPr>
    </w:p>
    <w:p w:rsidR="00895C4C" w:rsidRPr="00C0293D" w:rsidRDefault="00895C4C" w:rsidP="00C0293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noProof/>
          <w:sz w:val="28"/>
          <w:szCs w:val="20"/>
          <w:lang w:eastAsia="ru-RU"/>
        </w:rPr>
      </w:pPr>
      <w:r w:rsidRPr="00C0293D">
        <w:rPr>
          <w:rFonts w:ascii="Times New Roman" w:hAnsi="Times New Roman"/>
          <w:sz w:val="24"/>
          <w:szCs w:val="20"/>
          <w:lang w:eastAsia="ru-RU"/>
        </w:rPr>
        <w:t xml:space="preserve">Председатель Совета Калевальского  муниципального  района, </w:t>
      </w:r>
    </w:p>
    <w:p w:rsidR="00895C4C" w:rsidRPr="00C0293D" w:rsidRDefault="00895C4C" w:rsidP="00C0293D">
      <w:pPr>
        <w:widowControl w:val="0"/>
        <w:tabs>
          <w:tab w:val="num" w:pos="360"/>
        </w:tabs>
        <w:suppressAutoHyphens/>
        <w:ind w:right="-1"/>
        <w:rPr>
          <w:rFonts w:ascii="Times New Roman" w:eastAsia="MS Mincho" w:hAnsi="Times New Roman"/>
          <w:kern w:val="16"/>
          <w:sz w:val="24"/>
          <w:szCs w:val="24"/>
          <w:lang w:eastAsia="ja-JP"/>
        </w:rPr>
      </w:pPr>
      <w:r w:rsidRPr="00C0293D">
        <w:rPr>
          <w:rFonts w:ascii="Times New Roman" w:eastAsia="MS Mincho" w:hAnsi="Times New Roman"/>
          <w:sz w:val="24"/>
          <w:szCs w:val="24"/>
          <w:lang w:eastAsia="ru-RU"/>
        </w:rPr>
        <w:t>Глава Калевальского  муниципального  района</w:t>
      </w:r>
      <w:r w:rsidRPr="00C0293D">
        <w:rPr>
          <w:rFonts w:ascii="Times New Roman" w:eastAsia="MS Mincho" w:hAnsi="Times New Roman"/>
          <w:sz w:val="24"/>
          <w:szCs w:val="24"/>
          <w:lang w:eastAsia="ar-SA"/>
        </w:rPr>
        <w:tab/>
      </w:r>
      <w:r w:rsidRPr="00C0293D">
        <w:rPr>
          <w:rFonts w:ascii="Times New Roman" w:eastAsia="MS Mincho" w:hAnsi="Times New Roman"/>
          <w:sz w:val="24"/>
          <w:szCs w:val="24"/>
          <w:lang w:eastAsia="ar-SA"/>
        </w:rPr>
        <w:tab/>
      </w:r>
      <w:r w:rsidRPr="00C0293D">
        <w:rPr>
          <w:rFonts w:ascii="Times New Roman" w:eastAsia="MS Mincho" w:hAnsi="Times New Roman"/>
          <w:sz w:val="24"/>
          <w:szCs w:val="24"/>
          <w:lang w:eastAsia="ar-SA"/>
        </w:rPr>
        <w:tab/>
      </w:r>
      <w:r w:rsidRPr="00C0293D">
        <w:rPr>
          <w:rFonts w:ascii="Times New Roman" w:eastAsia="MS Mincho" w:hAnsi="Times New Roman"/>
          <w:sz w:val="24"/>
          <w:szCs w:val="24"/>
          <w:lang w:eastAsia="ar-SA"/>
        </w:rPr>
        <w:tab/>
      </w:r>
      <w:r w:rsidRPr="00C0293D">
        <w:rPr>
          <w:rFonts w:ascii="Times New Roman" w:eastAsia="MS Mincho" w:hAnsi="Times New Roman"/>
          <w:sz w:val="24"/>
          <w:szCs w:val="24"/>
          <w:lang w:eastAsia="ar-SA"/>
        </w:rPr>
        <w:tab/>
      </w:r>
      <w:r w:rsidR="00FC1402">
        <w:rPr>
          <w:rFonts w:ascii="Times New Roman" w:eastAsia="MS Mincho" w:hAnsi="Times New Roman"/>
          <w:sz w:val="24"/>
          <w:szCs w:val="24"/>
          <w:lang w:eastAsia="ar-SA"/>
        </w:rPr>
        <w:t xml:space="preserve">            </w:t>
      </w:r>
      <w:r>
        <w:rPr>
          <w:rFonts w:ascii="Times New Roman" w:eastAsia="MS Mincho" w:hAnsi="Times New Roman"/>
          <w:sz w:val="24"/>
          <w:szCs w:val="24"/>
          <w:lang w:eastAsia="ar-SA"/>
        </w:rPr>
        <w:t>А.К.Хомич</w:t>
      </w:r>
    </w:p>
    <w:p w:rsidR="00895C4C" w:rsidRPr="00C0293D" w:rsidRDefault="00895C4C" w:rsidP="00C0293D">
      <w:pPr>
        <w:widowControl w:val="0"/>
        <w:tabs>
          <w:tab w:val="num" w:pos="0"/>
        </w:tabs>
        <w:suppressAutoHyphens/>
        <w:ind w:right="-1"/>
        <w:rPr>
          <w:rFonts w:ascii="Times New Roman" w:eastAsia="MS Mincho" w:hAnsi="Times New Roman"/>
          <w:kern w:val="16"/>
          <w:sz w:val="24"/>
          <w:szCs w:val="24"/>
          <w:lang w:eastAsia="ja-JP"/>
        </w:rPr>
      </w:pPr>
    </w:p>
    <w:p w:rsidR="00895C4C" w:rsidRPr="00C0293D" w:rsidRDefault="00895C4C" w:rsidP="00C0293D">
      <w:pPr>
        <w:widowControl w:val="0"/>
        <w:tabs>
          <w:tab w:val="num" w:pos="0"/>
        </w:tabs>
        <w:suppressAutoHyphens/>
        <w:ind w:right="-1"/>
        <w:rPr>
          <w:rFonts w:ascii="Times New Roman" w:eastAsia="MS Mincho" w:hAnsi="Times New Roman"/>
          <w:kern w:val="16"/>
          <w:sz w:val="24"/>
          <w:szCs w:val="24"/>
          <w:lang w:eastAsia="ja-JP"/>
        </w:rPr>
      </w:pPr>
    </w:p>
    <w:p w:rsidR="00895C4C" w:rsidRPr="00C0293D" w:rsidRDefault="00895C4C" w:rsidP="00C0293D">
      <w:pPr>
        <w:widowControl w:val="0"/>
        <w:tabs>
          <w:tab w:val="num" w:pos="0"/>
        </w:tabs>
        <w:suppressAutoHyphens/>
        <w:ind w:right="-1"/>
        <w:rPr>
          <w:rFonts w:ascii="Times New Roman" w:eastAsia="MS Mincho" w:hAnsi="Times New Roman"/>
          <w:kern w:val="16"/>
          <w:sz w:val="24"/>
          <w:szCs w:val="24"/>
          <w:lang w:eastAsia="ja-JP"/>
        </w:rPr>
      </w:pPr>
    </w:p>
    <w:p w:rsidR="00895C4C" w:rsidRPr="00C0293D" w:rsidRDefault="00895C4C" w:rsidP="00C0293D">
      <w:pPr>
        <w:widowControl w:val="0"/>
        <w:tabs>
          <w:tab w:val="num" w:pos="0"/>
        </w:tabs>
        <w:suppressAutoHyphens/>
        <w:ind w:right="-1"/>
        <w:rPr>
          <w:rFonts w:ascii="Times New Roman" w:eastAsia="MS Mincho" w:hAnsi="Times New Roman"/>
          <w:kern w:val="16"/>
          <w:sz w:val="24"/>
          <w:szCs w:val="24"/>
          <w:lang w:eastAsia="ja-JP"/>
        </w:rPr>
      </w:pPr>
    </w:p>
    <w:p w:rsidR="00895C4C" w:rsidRPr="00C0293D" w:rsidRDefault="00895C4C" w:rsidP="00C0293D">
      <w:pPr>
        <w:widowControl w:val="0"/>
        <w:tabs>
          <w:tab w:val="num" w:pos="0"/>
        </w:tabs>
        <w:suppressAutoHyphens/>
        <w:ind w:right="-1"/>
        <w:rPr>
          <w:rFonts w:ascii="Times New Roman" w:eastAsia="MS Mincho" w:hAnsi="Times New Roman"/>
          <w:kern w:val="16"/>
          <w:sz w:val="24"/>
          <w:szCs w:val="24"/>
          <w:lang w:eastAsia="ja-JP"/>
        </w:rPr>
      </w:pPr>
    </w:p>
    <w:p w:rsidR="00895C4C" w:rsidRPr="00C0293D" w:rsidRDefault="00895C4C" w:rsidP="00C0293D">
      <w:pPr>
        <w:widowControl w:val="0"/>
        <w:tabs>
          <w:tab w:val="num" w:pos="0"/>
        </w:tabs>
        <w:suppressAutoHyphens/>
        <w:ind w:right="-1"/>
        <w:rPr>
          <w:rFonts w:ascii="Times New Roman" w:eastAsia="MS Mincho" w:hAnsi="Times New Roman"/>
          <w:kern w:val="16"/>
          <w:sz w:val="24"/>
          <w:szCs w:val="24"/>
          <w:lang w:eastAsia="ja-JP"/>
        </w:rPr>
      </w:pPr>
    </w:p>
    <w:p w:rsidR="00895C4C" w:rsidRPr="00C0293D" w:rsidRDefault="00895C4C" w:rsidP="00C0293D">
      <w:pPr>
        <w:widowControl w:val="0"/>
        <w:tabs>
          <w:tab w:val="num" w:pos="0"/>
        </w:tabs>
        <w:suppressAutoHyphens/>
        <w:ind w:right="-1"/>
        <w:rPr>
          <w:rFonts w:ascii="Times New Roman" w:eastAsia="MS Mincho" w:hAnsi="Times New Roman"/>
          <w:kern w:val="16"/>
          <w:sz w:val="24"/>
          <w:szCs w:val="24"/>
          <w:lang w:eastAsia="ja-JP"/>
        </w:rPr>
      </w:pPr>
    </w:p>
    <w:p w:rsidR="00895C4C" w:rsidRPr="00C0293D" w:rsidRDefault="00895C4C" w:rsidP="00C0293D">
      <w:pPr>
        <w:widowControl w:val="0"/>
        <w:tabs>
          <w:tab w:val="num" w:pos="0"/>
        </w:tabs>
        <w:suppressAutoHyphens/>
        <w:ind w:right="-1"/>
        <w:rPr>
          <w:rFonts w:ascii="Times New Roman" w:eastAsia="MS Mincho" w:hAnsi="Times New Roman"/>
          <w:kern w:val="16"/>
          <w:sz w:val="24"/>
          <w:szCs w:val="24"/>
          <w:lang w:eastAsia="ja-JP"/>
        </w:rPr>
      </w:pPr>
    </w:p>
    <w:p w:rsidR="00895C4C" w:rsidRPr="00C0293D" w:rsidRDefault="00895C4C" w:rsidP="00C0293D">
      <w:pPr>
        <w:widowControl w:val="0"/>
        <w:tabs>
          <w:tab w:val="num" w:pos="0"/>
        </w:tabs>
        <w:suppressAutoHyphens/>
        <w:ind w:right="-1"/>
        <w:rPr>
          <w:rFonts w:ascii="Times New Roman" w:eastAsia="MS Mincho" w:hAnsi="Times New Roman"/>
          <w:kern w:val="16"/>
          <w:sz w:val="24"/>
          <w:szCs w:val="24"/>
          <w:lang w:eastAsia="ja-JP"/>
        </w:rPr>
      </w:pPr>
    </w:p>
    <w:p w:rsidR="00895C4C" w:rsidRPr="00C0293D" w:rsidRDefault="00895C4C" w:rsidP="00C0293D">
      <w:pPr>
        <w:widowControl w:val="0"/>
        <w:tabs>
          <w:tab w:val="num" w:pos="0"/>
        </w:tabs>
        <w:suppressAutoHyphens/>
        <w:ind w:right="-1"/>
        <w:rPr>
          <w:rFonts w:ascii="Times New Roman" w:eastAsia="MS Mincho" w:hAnsi="Times New Roman"/>
          <w:kern w:val="16"/>
          <w:sz w:val="24"/>
          <w:szCs w:val="24"/>
          <w:lang w:eastAsia="ja-JP"/>
        </w:rPr>
      </w:pPr>
    </w:p>
    <w:p w:rsidR="00895C4C" w:rsidRPr="00C0293D" w:rsidRDefault="00895C4C" w:rsidP="00C0293D">
      <w:pPr>
        <w:widowControl w:val="0"/>
        <w:tabs>
          <w:tab w:val="num" w:pos="0"/>
        </w:tabs>
        <w:suppressAutoHyphens/>
        <w:ind w:right="-1"/>
        <w:rPr>
          <w:rFonts w:ascii="Times New Roman" w:eastAsia="MS Mincho" w:hAnsi="Times New Roman"/>
          <w:kern w:val="16"/>
          <w:sz w:val="24"/>
          <w:szCs w:val="24"/>
          <w:lang w:eastAsia="ja-JP"/>
        </w:rPr>
      </w:pPr>
    </w:p>
    <w:p w:rsidR="00895C4C" w:rsidRPr="00C0293D" w:rsidRDefault="00895C4C" w:rsidP="00C0293D">
      <w:pPr>
        <w:widowControl w:val="0"/>
        <w:tabs>
          <w:tab w:val="num" w:pos="0"/>
        </w:tabs>
        <w:suppressAutoHyphens/>
        <w:ind w:right="-1"/>
        <w:rPr>
          <w:rFonts w:ascii="Times New Roman" w:eastAsia="MS Mincho" w:hAnsi="Times New Roman"/>
          <w:kern w:val="16"/>
          <w:sz w:val="24"/>
          <w:szCs w:val="24"/>
          <w:lang w:eastAsia="ja-JP"/>
        </w:rPr>
      </w:pPr>
    </w:p>
    <w:p w:rsidR="00895C4C" w:rsidRPr="00C0293D" w:rsidRDefault="00895C4C" w:rsidP="00C0293D">
      <w:pPr>
        <w:widowControl w:val="0"/>
        <w:tabs>
          <w:tab w:val="num" w:pos="0"/>
        </w:tabs>
        <w:suppressAutoHyphens/>
        <w:ind w:right="-1"/>
        <w:rPr>
          <w:rFonts w:ascii="Times New Roman" w:eastAsia="MS Mincho" w:hAnsi="Times New Roman"/>
          <w:kern w:val="16"/>
          <w:sz w:val="24"/>
          <w:szCs w:val="24"/>
          <w:lang w:eastAsia="ja-JP"/>
        </w:rPr>
      </w:pPr>
    </w:p>
    <w:p w:rsidR="00895C4C" w:rsidRPr="00C0293D" w:rsidRDefault="00895C4C" w:rsidP="00C0293D">
      <w:pPr>
        <w:widowControl w:val="0"/>
        <w:tabs>
          <w:tab w:val="num" w:pos="0"/>
        </w:tabs>
        <w:suppressAutoHyphens/>
        <w:ind w:right="-1"/>
        <w:rPr>
          <w:rFonts w:ascii="Times New Roman" w:eastAsia="MS Mincho" w:hAnsi="Times New Roman"/>
          <w:kern w:val="16"/>
          <w:sz w:val="24"/>
          <w:szCs w:val="24"/>
          <w:lang w:eastAsia="ja-JP"/>
        </w:rPr>
      </w:pPr>
    </w:p>
    <w:p w:rsidR="00895C4C" w:rsidRPr="00C0293D" w:rsidRDefault="00895C4C" w:rsidP="00C0293D">
      <w:pPr>
        <w:widowControl w:val="0"/>
        <w:tabs>
          <w:tab w:val="num" w:pos="0"/>
        </w:tabs>
        <w:suppressAutoHyphens/>
        <w:ind w:right="-1"/>
        <w:rPr>
          <w:rFonts w:ascii="Times New Roman" w:eastAsia="MS Mincho" w:hAnsi="Times New Roman"/>
          <w:kern w:val="16"/>
          <w:sz w:val="24"/>
          <w:szCs w:val="24"/>
          <w:lang w:eastAsia="ja-JP"/>
        </w:rPr>
      </w:pPr>
    </w:p>
    <w:p w:rsidR="00895C4C" w:rsidRPr="00C0293D" w:rsidRDefault="00895C4C" w:rsidP="00C0293D">
      <w:pPr>
        <w:widowControl w:val="0"/>
        <w:tabs>
          <w:tab w:val="num" w:pos="0"/>
        </w:tabs>
        <w:suppressAutoHyphens/>
        <w:ind w:right="-1"/>
        <w:rPr>
          <w:rFonts w:ascii="Times New Roman" w:eastAsia="MS Mincho" w:hAnsi="Times New Roman"/>
          <w:kern w:val="16"/>
          <w:sz w:val="20"/>
          <w:szCs w:val="20"/>
          <w:lang w:eastAsia="ja-JP"/>
        </w:rPr>
      </w:pPr>
      <w:r>
        <w:rPr>
          <w:rFonts w:ascii="Times New Roman" w:eastAsia="MS Mincho" w:hAnsi="Times New Roman"/>
          <w:kern w:val="16"/>
          <w:sz w:val="20"/>
          <w:szCs w:val="20"/>
          <w:lang w:eastAsia="ja-JP"/>
        </w:rPr>
        <w:t>Исп. Кононова Ю.В.</w:t>
      </w:r>
    </w:p>
    <w:p w:rsidR="00895C4C" w:rsidRPr="00C0293D" w:rsidRDefault="00895C4C" w:rsidP="00C0293D">
      <w:pPr>
        <w:widowControl w:val="0"/>
        <w:tabs>
          <w:tab w:val="num" w:pos="0"/>
        </w:tabs>
        <w:suppressAutoHyphens/>
        <w:ind w:right="-1"/>
        <w:rPr>
          <w:rFonts w:ascii="Times New Roman" w:eastAsia="MS Mincho" w:hAnsi="Times New Roman"/>
          <w:kern w:val="16"/>
          <w:sz w:val="20"/>
          <w:szCs w:val="20"/>
          <w:lang w:eastAsia="ja-JP"/>
        </w:rPr>
      </w:pPr>
      <w:r w:rsidRPr="00C0293D">
        <w:rPr>
          <w:rFonts w:ascii="Times New Roman" w:eastAsia="MS Mincho" w:hAnsi="Times New Roman"/>
          <w:kern w:val="16"/>
          <w:sz w:val="20"/>
          <w:szCs w:val="20"/>
          <w:lang w:eastAsia="ja-JP"/>
        </w:rPr>
        <w:t xml:space="preserve">Рассылка: дело – 1, </w:t>
      </w:r>
      <w:r>
        <w:rPr>
          <w:rFonts w:ascii="Times New Roman" w:eastAsia="MS Mincho" w:hAnsi="Times New Roman"/>
          <w:kern w:val="16"/>
          <w:sz w:val="20"/>
          <w:szCs w:val="20"/>
          <w:lang w:eastAsia="ja-JP"/>
        </w:rPr>
        <w:t>отделы -4, упр.образ</w:t>
      </w:r>
      <w:r w:rsidRPr="00C0293D">
        <w:rPr>
          <w:rFonts w:ascii="Times New Roman" w:eastAsia="MS Mincho" w:hAnsi="Times New Roman"/>
          <w:kern w:val="16"/>
          <w:sz w:val="20"/>
          <w:szCs w:val="20"/>
          <w:lang w:eastAsia="ja-JP"/>
        </w:rPr>
        <w:t xml:space="preserve"> – 1.</w:t>
      </w:r>
    </w:p>
    <w:sectPr w:rsidR="00895C4C" w:rsidRPr="00C0293D" w:rsidSect="00C0293D">
      <w:footerReference w:type="default" r:id="rId9"/>
      <w:pgSz w:w="11906" w:h="16838"/>
      <w:pgMar w:top="709" w:right="709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66D" w:rsidRDefault="00CF166D" w:rsidP="00A65868">
      <w:r>
        <w:separator/>
      </w:r>
    </w:p>
  </w:endnote>
  <w:endnote w:type="continuationSeparator" w:id="0">
    <w:p w:rsidR="00CF166D" w:rsidRDefault="00CF166D" w:rsidP="00A65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1"/>
    <w:family w:val="roman"/>
    <w:notTrueType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0EA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C4C" w:rsidRDefault="00CF166D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FC1402">
      <w:rPr>
        <w:noProof/>
      </w:rPr>
      <w:t>1</w:t>
    </w:r>
    <w:r>
      <w:rPr>
        <w:noProof/>
      </w:rPr>
      <w:fldChar w:fldCharType="end"/>
    </w:r>
  </w:p>
  <w:p w:rsidR="00895C4C" w:rsidRDefault="00895C4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66D" w:rsidRDefault="00CF166D" w:rsidP="00A65868">
      <w:r>
        <w:separator/>
      </w:r>
    </w:p>
  </w:footnote>
  <w:footnote w:type="continuationSeparator" w:id="0">
    <w:p w:rsidR="00CF166D" w:rsidRDefault="00CF166D" w:rsidP="00A65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Shruti" w:hAnsi="Shruti"/>
      </w:rPr>
    </w:lvl>
  </w:abstractNum>
  <w:abstractNum w:abstractNumId="3">
    <w:nsid w:val="00000005"/>
    <w:multiLevelType w:val="multilevel"/>
    <w:tmpl w:val="3830E48A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5">
    <w:nsid w:val="04F54DFF"/>
    <w:multiLevelType w:val="hybridMultilevel"/>
    <w:tmpl w:val="C4C687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B1E39C8"/>
    <w:multiLevelType w:val="hybridMultilevel"/>
    <w:tmpl w:val="20DC1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6E318A"/>
    <w:multiLevelType w:val="hybridMultilevel"/>
    <w:tmpl w:val="77AEF4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3DB6C4D"/>
    <w:multiLevelType w:val="hybridMultilevel"/>
    <w:tmpl w:val="24F08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934E7"/>
    <w:multiLevelType w:val="multilevel"/>
    <w:tmpl w:val="8C528BAC"/>
    <w:lvl w:ilvl="0">
      <w:numFmt w:val="bullet"/>
      <w:lvlText w:val="–"/>
      <w:lvlJc w:val="left"/>
      <w:pPr>
        <w:ind w:left="720" w:hanging="360"/>
      </w:pPr>
      <w:rPr>
        <w:rFonts w:ascii="OpenSymbol" w:eastAsia="Times New Roman" w:hAnsi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Times New Roman" w:hAnsi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Times New Roman" w:hAnsi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Times New Roman" w:hAnsi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Times New Roman" w:hAnsi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Times New Roman" w:hAnsi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Times New Roman" w:hAnsi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Times New Roman" w:hAnsi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Times New Roman" w:hAnsi="OpenSymbol"/>
      </w:rPr>
    </w:lvl>
  </w:abstractNum>
  <w:abstractNum w:abstractNumId="10">
    <w:nsid w:val="1B554BE8"/>
    <w:multiLevelType w:val="hybridMultilevel"/>
    <w:tmpl w:val="66BCD510"/>
    <w:lvl w:ilvl="0" w:tplc="C30AF15E">
      <w:start w:val="1"/>
      <w:numFmt w:val="bullet"/>
      <w:lvlText w:val="−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DA378C"/>
    <w:multiLevelType w:val="multilevel"/>
    <w:tmpl w:val="5CA6BACA"/>
    <w:styleLink w:val="WWNum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2">
    <w:nsid w:val="2ABE6907"/>
    <w:multiLevelType w:val="hybridMultilevel"/>
    <w:tmpl w:val="6A2227D0"/>
    <w:lvl w:ilvl="0" w:tplc="D3CCD6D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2BE410A3"/>
    <w:multiLevelType w:val="hybridMultilevel"/>
    <w:tmpl w:val="F32A2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0D2797"/>
    <w:multiLevelType w:val="multilevel"/>
    <w:tmpl w:val="FBC69208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C212C6D"/>
    <w:multiLevelType w:val="multilevel"/>
    <w:tmpl w:val="0ABE9AB0"/>
    <w:styleLink w:val="WWNum21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nsid w:val="355C4E4A"/>
    <w:multiLevelType w:val="hybridMultilevel"/>
    <w:tmpl w:val="A7E6B0F8"/>
    <w:lvl w:ilvl="0" w:tplc="B7DAD956">
      <w:start w:val="1"/>
      <w:numFmt w:val="decimal"/>
      <w:lvlText w:val="%1."/>
      <w:lvlJc w:val="left"/>
      <w:pPr>
        <w:ind w:left="786" w:hanging="360"/>
      </w:pPr>
      <w:rPr>
        <w:rFonts w:cs="Times New Roman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7">
    <w:nsid w:val="3C247BD0"/>
    <w:multiLevelType w:val="multilevel"/>
    <w:tmpl w:val="6D40B03A"/>
    <w:styleLink w:val="WWNum19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>
    <w:nsid w:val="4A25433A"/>
    <w:multiLevelType w:val="multilevel"/>
    <w:tmpl w:val="84E84F3E"/>
    <w:styleLink w:val="WW8Num5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Times New Roman" w:hAnsi="Symbol"/>
        <w:color w:val="00000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Times New Roman" w:hAnsi="Symbol"/>
        <w:color w:val="00000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4DE57DCC"/>
    <w:multiLevelType w:val="hybridMultilevel"/>
    <w:tmpl w:val="8BCA28B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87829F5"/>
    <w:multiLevelType w:val="hybridMultilevel"/>
    <w:tmpl w:val="32AC582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EFD4AB2"/>
    <w:multiLevelType w:val="multilevel"/>
    <w:tmpl w:val="A64C3EFE"/>
    <w:styleLink w:val="WW8Num23"/>
    <w:lvl w:ilvl="0">
      <w:numFmt w:val="bullet"/>
      <w:lvlText w:val=""/>
      <w:lvlJc w:val="left"/>
      <w:pPr>
        <w:ind w:left="1287" w:hanging="360"/>
      </w:pPr>
      <w:rPr>
        <w:rFonts w:ascii="Symbol" w:hAnsi="Symbol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22">
    <w:nsid w:val="64542A98"/>
    <w:multiLevelType w:val="hybridMultilevel"/>
    <w:tmpl w:val="0F824A8A"/>
    <w:lvl w:ilvl="0" w:tplc="E8FE13B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61A3029"/>
    <w:multiLevelType w:val="hybridMultilevel"/>
    <w:tmpl w:val="8ACC2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3577C9"/>
    <w:multiLevelType w:val="hybridMultilevel"/>
    <w:tmpl w:val="556EB8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0029BC"/>
    <w:multiLevelType w:val="hybridMultilevel"/>
    <w:tmpl w:val="062E73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24A46E0"/>
    <w:multiLevelType w:val="hybridMultilevel"/>
    <w:tmpl w:val="E1A2B66E"/>
    <w:lvl w:ilvl="0" w:tplc="DF405940">
      <w:start w:val="1"/>
      <w:numFmt w:val="bullet"/>
      <w:lvlText w:val="−"/>
      <w:lvlJc w:val="left"/>
      <w:pPr>
        <w:tabs>
          <w:tab w:val="num" w:pos="709"/>
        </w:tabs>
        <w:ind w:firstLine="709"/>
      </w:pPr>
      <w:rPr>
        <w:rFonts w:ascii="Times New Roman" w:hAnsi="Times New Roman" w:hint="default"/>
        <w:color w:val="auto"/>
        <w:sz w:val="1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7C21314"/>
    <w:multiLevelType w:val="hybridMultilevel"/>
    <w:tmpl w:val="8BCA28B2"/>
    <w:lvl w:ilvl="0" w:tplc="0419000F">
      <w:start w:val="3"/>
      <w:numFmt w:val="decimal"/>
      <w:lvlText w:val="%1."/>
      <w:lvlJc w:val="left"/>
      <w:pPr>
        <w:ind w:left="744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3"/>
  </w:num>
  <w:num w:numId="3">
    <w:abstractNumId w:val="16"/>
  </w:num>
  <w:num w:numId="4">
    <w:abstractNumId w:val="20"/>
  </w:num>
  <w:num w:numId="5">
    <w:abstractNumId w:val="19"/>
  </w:num>
  <w:num w:numId="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1"/>
  </w:num>
  <w:num w:numId="9">
    <w:abstractNumId w:val="15"/>
  </w:num>
  <w:num w:numId="10">
    <w:abstractNumId w:val="17"/>
  </w:num>
  <w:num w:numId="11">
    <w:abstractNumId w:val="11"/>
    <w:lvlOverride w:ilvl="0">
      <w:startOverride w:val="1"/>
    </w:lvlOverride>
  </w:num>
  <w:num w:numId="12">
    <w:abstractNumId w:val="15"/>
  </w:num>
  <w:num w:numId="13">
    <w:abstractNumId w:val="9"/>
  </w:num>
  <w:num w:numId="14">
    <w:abstractNumId w:val="21"/>
  </w:num>
  <w:num w:numId="15">
    <w:abstractNumId w:val="21"/>
  </w:num>
  <w:num w:numId="16">
    <w:abstractNumId w:val="8"/>
  </w:num>
  <w:num w:numId="17">
    <w:abstractNumId w:val="5"/>
  </w:num>
  <w:num w:numId="18">
    <w:abstractNumId w:val="24"/>
  </w:num>
  <w:num w:numId="19">
    <w:abstractNumId w:val="7"/>
  </w:num>
  <w:num w:numId="20">
    <w:abstractNumId w:val="6"/>
  </w:num>
  <w:num w:numId="21">
    <w:abstractNumId w:val="22"/>
  </w:num>
  <w:num w:numId="22">
    <w:abstractNumId w:val="25"/>
  </w:num>
  <w:num w:numId="23">
    <w:abstractNumId w:val="19"/>
  </w:num>
  <w:num w:numId="24">
    <w:abstractNumId w:val="13"/>
    <w:lvlOverride w:ilvl="0">
      <w:startOverride w:val="1"/>
    </w:lvlOverride>
  </w:num>
  <w:num w:numId="25">
    <w:abstractNumId w:val="19"/>
  </w:num>
  <w:num w:numId="26">
    <w:abstractNumId w:val="18"/>
  </w:num>
  <w:num w:numId="27">
    <w:abstractNumId w:val="14"/>
  </w:num>
  <w:num w:numId="28">
    <w:abstractNumId w:val="18"/>
  </w:num>
  <w:num w:numId="29">
    <w:abstractNumId w:val="14"/>
    <w:lvlOverride w:ilvl="0">
      <w:startOverride w:val="1"/>
    </w:lvlOverride>
  </w:num>
  <w:num w:numId="30">
    <w:abstractNumId w:val="21"/>
  </w:num>
  <w:num w:numId="31">
    <w:abstractNumId w:val="4"/>
  </w:num>
  <w:num w:numId="32">
    <w:abstractNumId w:val="27"/>
  </w:num>
  <w:num w:numId="33">
    <w:abstractNumId w:val="10"/>
  </w:num>
  <w:num w:numId="34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5CB1"/>
    <w:rsid w:val="00001515"/>
    <w:rsid w:val="000065DC"/>
    <w:rsid w:val="00006843"/>
    <w:rsid w:val="00007DF6"/>
    <w:rsid w:val="00010BC6"/>
    <w:rsid w:val="000111D8"/>
    <w:rsid w:val="00011752"/>
    <w:rsid w:val="000132C1"/>
    <w:rsid w:val="00015CBD"/>
    <w:rsid w:val="00015FA0"/>
    <w:rsid w:val="00016872"/>
    <w:rsid w:val="00022F49"/>
    <w:rsid w:val="00025731"/>
    <w:rsid w:val="0003391D"/>
    <w:rsid w:val="00034A66"/>
    <w:rsid w:val="000350F6"/>
    <w:rsid w:val="000369B8"/>
    <w:rsid w:val="00036E48"/>
    <w:rsid w:val="00037282"/>
    <w:rsid w:val="00043D3C"/>
    <w:rsid w:val="00045DC9"/>
    <w:rsid w:val="0005158A"/>
    <w:rsid w:val="00052837"/>
    <w:rsid w:val="00052A73"/>
    <w:rsid w:val="000538CF"/>
    <w:rsid w:val="000604AC"/>
    <w:rsid w:val="00061430"/>
    <w:rsid w:val="00062ACC"/>
    <w:rsid w:val="00064271"/>
    <w:rsid w:val="00073764"/>
    <w:rsid w:val="0008007B"/>
    <w:rsid w:val="00084709"/>
    <w:rsid w:val="00086AA5"/>
    <w:rsid w:val="00086CFD"/>
    <w:rsid w:val="000931B7"/>
    <w:rsid w:val="00093B07"/>
    <w:rsid w:val="00096B0D"/>
    <w:rsid w:val="000A68D7"/>
    <w:rsid w:val="000A7737"/>
    <w:rsid w:val="000B2B8F"/>
    <w:rsid w:val="000B4CB6"/>
    <w:rsid w:val="000B7928"/>
    <w:rsid w:val="000C55C6"/>
    <w:rsid w:val="000D29FF"/>
    <w:rsid w:val="000D2A96"/>
    <w:rsid w:val="000D3F4C"/>
    <w:rsid w:val="000D4E30"/>
    <w:rsid w:val="000D6D0C"/>
    <w:rsid w:val="000D742F"/>
    <w:rsid w:val="000E44D4"/>
    <w:rsid w:val="000E597E"/>
    <w:rsid w:val="000E6C6B"/>
    <w:rsid w:val="000F0538"/>
    <w:rsid w:val="000F382F"/>
    <w:rsid w:val="000F3DE7"/>
    <w:rsid w:val="000F605D"/>
    <w:rsid w:val="000F613E"/>
    <w:rsid w:val="000F784C"/>
    <w:rsid w:val="0010010C"/>
    <w:rsid w:val="00100C8B"/>
    <w:rsid w:val="00100E9F"/>
    <w:rsid w:val="00104247"/>
    <w:rsid w:val="001053A0"/>
    <w:rsid w:val="001055D2"/>
    <w:rsid w:val="001109DE"/>
    <w:rsid w:val="00113AC1"/>
    <w:rsid w:val="001160C3"/>
    <w:rsid w:val="00121F7A"/>
    <w:rsid w:val="00122F6D"/>
    <w:rsid w:val="001232CA"/>
    <w:rsid w:val="00123E4E"/>
    <w:rsid w:val="0012597F"/>
    <w:rsid w:val="00126F0A"/>
    <w:rsid w:val="001275D6"/>
    <w:rsid w:val="00133BA5"/>
    <w:rsid w:val="00133DB9"/>
    <w:rsid w:val="00134677"/>
    <w:rsid w:val="0014387E"/>
    <w:rsid w:val="001449DA"/>
    <w:rsid w:val="00144F1B"/>
    <w:rsid w:val="00146A77"/>
    <w:rsid w:val="00146E91"/>
    <w:rsid w:val="0014767E"/>
    <w:rsid w:val="00147BA7"/>
    <w:rsid w:val="00150182"/>
    <w:rsid w:val="00151BC6"/>
    <w:rsid w:val="0015232C"/>
    <w:rsid w:val="001524F6"/>
    <w:rsid w:val="00155A81"/>
    <w:rsid w:val="00157D38"/>
    <w:rsid w:val="00163F55"/>
    <w:rsid w:val="001678AC"/>
    <w:rsid w:val="0017173C"/>
    <w:rsid w:val="00173FD3"/>
    <w:rsid w:val="00182671"/>
    <w:rsid w:val="001848CD"/>
    <w:rsid w:val="0018711C"/>
    <w:rsid w:val="001955DA"/>
    <w:rsid w:val="00196E5C"/>
    <w:rsid w:val="001A2F2F"/>
    <w:rsid w:val="001A433E"/>
    <w:rsid w:val="001A5A42"/>
    <w:rsid w:val="001A6A28"/>
    <w:rsid w:val="001B0837"/>
    <w:rsid w:val="001B1017"/>
    <w:rsid w:val="001B11E2"/>
    <w:rsid w:val="001B2985"/>
    <w:rsid w:val="001B7DD5"/>
    <w:rsid w:val="001C1E14"/>
    <w:rsid w:val="001C4EAA"/>
    <w:rsid w:val="001C7383"/>
    <w:rsid w:val="001D08A7"/>
    <w:rsid w:val="001D1E38"/>
    <w:rsid w:val="001D288B"/>
    <w:rsid w:val="001D3CC5"/>
    <w:rsid w:val="001D6201"/>
    <w:rsid w:val="001E011E"/>
    <w:rsid w:val="001E0A13"/>
    <w:rsid w:val="001E1DB8"/>
    <w:rsid w:val="001E6A80"/>
    <w:rsid w:val="001F0989"/>
    <w:rsid w:val="001F2962"/>
    <w:rsid w:val="00202444"/>
    <w:rsid w:val="00202DE1"/>
    <w:rsid w:val="0020446D"/>
    <w:rsid w:val="00210A11"/>
    <w:rsid w:val="002158AD"/>
    <w:rsid w:val="00215AAB"/>
    <w:rsid w:val="00217155"/>
    <w:rsid w:val="00217742"/>
    <w:rsid w:val="00222338"/>
    <w:rsid w:val="00226844"/>
    <w:rsid w:val="0023197F"/>
    <w:rsid w:val="00231DA2"/>
    <w:rsid w:val="002323FE"/>
    <w:rsid w:val="002340DF"/>
    <w:rsid w:val="002364D0"/>
    <w:rsid w:val="002411D6"/>
    <w:rsid w:val="00246653"/>
    <w:rsid w:val="00250C9D"/>
    <w:rsid w:val="002529C1"/>
    <w:rsid w:val="0026004A"/>
    <w:rsid w:val="0026210F"/>
    <w:rsid w:val="002650F0"/>
    <w:rsid w:val="00266760"/>
    <w:rsid w:val="00272EA9"/>
    <w:rsid w:val="00274E57"/>
    <w:rsid w:val="00276230"/>
    <w:rsid w:val="002775A1"/>
    <w:rsid w:val="00280CEB"/>
    <w:rsid w:val="002827B4"/>
    <w:rsid w:val="00283F59"/>
    <w:rsid w:val="00285A96"/>
    <w:rsid w:val="00287250"/>
    <w:rsid w:val="00297213"/>
    <w:rsid w:val="002A3302"/>
    <w:rsid w:val="002A501D"/>
    <w:rsid w:val="002B2987"/>
    <w:rsid w:val="002C0287"/>
    <w:rsid w:val="002C47C7"/>
    <w:rsid w:val="002C53D3"/>
    <w:rsid w:val="002C6146"/>
    <w:rsid w:val="002C6B16"/>
    <w:rsid w:val="002D2D6D"/>
    <w:rsid w:val="002D46EA"/>
    <w:rsid w:val="002D47CF"/>
    <w:rsid w:val="002D51C7"/>
    <w:rsid w:val="002D6294"/>
    <w:rsid w:val="002E17B5"/>
    <w:rsid w:val="002E1E4B"/>
    <w:rsid w:val="002E43B8"/>
    <w:rsid w:val="002E4BC3"/>
    <w:rsid w:val="002E4EA9"/>
    <w:rsid w:val="002E6699"/>
    <w:rsid w:val="002F2A28"/>
    <w:rsid w:val="002F6FC3"/>
    <w:rsid w:val="002F7BAB"/>
    <w:rsid w:val="00304916"/>
    <w:rsid w:val="00305E38"/>
    <w:rsid w:val="00310A05"/>
    <w:rsid w:val="00310F7E"/>
    <w:rsid w:val="00311084"/>
    <w:rsid w:val="003134ED"/>
    <w:rsid w:val="00317B58"/>
    <w:rsid w:val="00320BF5"/>
    <w:rsid w:val="003311E1"/>
    <w:rsid w:val="00331F0E"/>
    <w:rsid w:val="00335FBB"/>
    <w:rsid w:val="00337E55"/>
    <w:rsid w:val="00341851"/>
    <w:rsid w:val="00342EF1"/>
    <w:rsid w:val="00350A78"/>
    <w:rsid w:val="00352554"/>
    <w:rsid w:val="003576EE"/>
    <w:rsid w:val="00363378"/>
    <w:rsid w:val="003661AD"/>
    <w:rsid w:val="003664C8"/>
    <w:rsid w:val="00367C14"/>
    <w:rsid w:val="00370777"/>
    <w:rsid w:val="003710F9"/>
    <w:rsid w:val="003765BD"/>
    <w:rsid w:val="0038506C"/>
    <w:rsid w:val="00386D64"/>
    <w:rsid w:val="003958DE"/>
    <w:rsid w:val="00395C5B"/>
    <w:rsid w:val="003A02DE"/>
    <w:rsid w:val="003A254B"/>
    <w:rsid w:val="003A79AE"/>
    <w:rsid w:val="003B2E8E"/>
    <w:rsid w:val="003B357F"/>
    <w:rsid w:val="003B3E5E"/>
    <w:rsid w:val="003B6F28"/>
    <w:rsid w:val="003C1A3D"/>
    <w:rsid w:val="003C3CE3"/>
    <w:rsid w:val="003D03E7"/>
    <w:rsid w:val="003F2096"/>
    <w:rsid w:val="003F3688"/>
    <w:rsid w:val="003F42F4"/>
    <w:rsid w:val="003F6CF7"/>
    <w:rsid w:val="004012EE"/>
    <w:rsid w:val="00401BE8"/>
    <w:rsid w:val="00411449"/>
    <w:rsid w:val="00416CDF"/>
    <w:rsid w:val="00417811"/>
    <w:rsid w:val="00420C66"/>
    <w:rsid w:val="00421DAA"/>
    <w:rsid w:val="00422790"/>
    <w:rsid w:val="00422FAA"/>
    <w:rsid w:val="00423D3A"/>
    <w:rsid w:val="00427ADB"/>
    <w:rsid w:val="004333C3"/>
    <w:rsid w:val="00435263"/>
    <w:rsid w:val="004363F8"/>
    <w:rsid w:val="00436640"/>
    <w:rsid w:val="00442812"/>
    <w:rsid w:val="00442A9D"/>
    <w:rsid w:val="00444CDE"/>
    <w:rsid w:val="00445C62"/>
    <w:rsid w:val="00445F33"/>
    <w:rsid w:val="0045778C"/>
    <w:rsid w:val="0046108E"/>
    <w:rsid w:val="00463235"/>
    <w:rsid w:val="00467570"/>
    <w:rsid w:val="004676B7"/>
    <w:rsid w:val="00467FA4"/>
    <w:rsid w:val="004710D4"/>
    <w:rsid w:val="00471812"/>
    <w:rsid w:val="004720D3"/>
    <w:rsid w:val="004749C6"/>
    <w:rsid w:val="00480AC3"/>
    <w:rsid w:val="00482E49"/>
    <w:rsid w:val="004852FE"/>
    <w:rsid w:val="004857B9"/>
    <w:rsid w:val="00490237"/>
    <w:rsid w:val="00492E20"/>
    <w:rsid w:val="004A2DF8"/>
    <w:rsid w:val="004A6648"/>
    <w:rsid w:val="004A7D88"/>
    <w:rsid w:val="004B0842"/>
    <w:rsid w:val="004B4FE0"/>
    <w:rsid w:val="004B54A4"/>
    <w:rsid w:val="004B5C09"/>
    <w:rsid w:val="004B69E1"/>
    <w:rsid w:val="004C367D"/>
    <w:rsid w:val="004C7482"/>
    <w:rsid w:val="004D22BE"/>
    <w:rsid w:val="004D75B6"/>
    <w:rsid w:val="004E00F4"/>
    <w:rsid w:val="004E2636"/>
    <w:rsid w:val="004E2A23"/>
    <w:rsid w:val="004E41D5"/>
    <w:rsid w:val="004F0A8F"/>
    <w:rsid w:val="004F4A39"/>
    <w:rsid w:val="00501EE8"/>
    <w:rsid w:val="00503807"/>
    <w:rsid w:val="0050631C"/>
    <w:rsid w:val="00510FD5"/>
    <w:rsid w:val="00512C27"/>
    <w:rsid w:val="00513B57"/>
    <w:rsid w:val="00516B5B"/>
    <w:rsid w:val="00520386"/>
    <w:rsid w:val="00520610"/>
    <w:rsid w:val="0052277E"/>
    <w:rsid w:val="0052706F"/>
    <w:rsid w:val="00533CCE"/>
    <w:rsid w:val="00542CB7"/>
    <w:rsid w:val="005451D6"/>
    <w:rsid w:val="005503D0"/>
    <w:rsid w:val="00552360"/>
    <w:rsid w:val="0055439F"/>
    <w:rsid w:val="00560849"/>
    <w:rsid w:val="00563FB4"/>
    <w:rsid w:val="005653CD"/>
    <w:rsid w:val="00565B94"/>
    <w:rsid w:val="0057220A"/>
    <w:rsid w:val="00572E8B"/>
    <w:rsid w:val="0057531E"/>
    <w:rsid w:val="005755FE"/>
    <w:rsid w:val="005822DE"/>
    <w:rsid w:val="00595EA5"/>
    <w:rsid w:val="005973D1"/>
    <w:rsid w:val="005A079D"/>
    <w:rsid w:val="005A1E10"/>
    <w:rsid w:val="005A4CD7"/>
    <w:rsid w:val="005A7085"/>
    <w:rsid w:val="005A79C0"/>
    <w:rsid w:val="005A7DBB"/>
    <w:rsid w:val="005B1729"/>
    <w:rsid w:val="005B3427"/>
    <w:rsid w:val="005B4AF9"/>
    <w:rsid w:val="005B67C8"/>
    <w:rsid w:val="005C002B"/>
    <w:rsid w:val="005C0056"/>
    <w:rsid w:val="005C0DB8"/>
    <w:rsid w:val="005C1919"/>
    <w:rsid w:val="005C3C74"/>
    <w:rsid w:val="005C47E0"/>
    <w:rsid w:val="005C54B8"/>
    <w:rsid w:val="005C61F0"/>
    <w:rsid w:val="005C6DB1"/>
    <w:rsid w:val="005C7A0A"/>
    <w:rsid w:val="005D05B4"/>
    <w:rsid w:val="005D078D"/>
    <w:rsid w:val="005D24F6"/>
    <w:rsid w:val="005D61D1"/>
    <w:rsid w:val="005E085E"/>
    <w:rsid w:val="005E0F89"/>
    <w:rsid w:val="005E2810"/>
    <w:rsid w:val="005E4887"/>
    <w:rsid w:val="005F170C"/>
    <w:rsid w:val="005F365D"/>
    <w:rsid w:val="005F61AB"/>
    <w:rsid w:val="005F7861"/>
    <w:rsid w:val="005F7B14"/>
    <w:rsid w:val="00601361"/>
    <w:rsid w:val="006022E3"/>
    <w:rsid w:val="00613E8D"/>
    <w:rsid w:val="00620AD1"/>
    <w:rsid w:val="006224B5"/>
    <w:rsid w:val="00632AD4"/>
    <w:rsid w:val="006345E3"/>
    <w:rsid w:val="00637C49"/>
    <w:rsid w:val="00643169"/>
    <w:rsid w:val="00645FB1"/>
    <w:rsid w:val="006516B7"/>
    <w:rsid w:val="006556DF"/>
    <w:rsid w:val="00657BD1"/>
    <w:rsid w:val="00662329"/>
    <w:rsid w:val="00665DF1"/>
    <w:rsid w:val="00670BE1"/>
    <w:rsid w:val="0067299C"/>
    <w:rsid w:val="00674C81"/>
    <w:rsid w:val="006754E9"/>
    <w:rsid w:val="00675B82"/>
    <w:rsid w:val="00681C4A"/>
    <w:rsid w:val="006855A7"/>
    <w:rsid w:val="00692BD2"/>
    <w:rsid w:val="00695DB4"/>
    <w:rsid w:val="006A05DD"/>
    <w:rsid w:val="006A18E9"/>
    <w:rsid w:val="006A6214"/>
    <w:rsid w:val="006B116E"/>
    <w:rsid w:val="006B11E4"/>
    <w:rsid w:val="006B1DA6"/>
    <w:rsid w:val="006B6721"/>
    <w:rsid w:val="006B7EE0"/>
    <w:rsid w:val="006C2720"/>
    <w:rsid w:val="006C3373"/>
    <w:rsid w:val="006E070E"/>
    <w:rsid w:val="006E4774"/>
    <w:rsid w:val="006F0E14"/>
    <w:rsid w:val="006F1059"/>
    <w:rsid w:val="006F2FB5"/>
    <w:rsid w:val="006F31DD"/>
    <w:rsid w:val="006F5895"/>
    <w:rsid w:val="006F675F"/>
    <w:rsid w:val="00700110"/>
    <w:rsid w:val="00701218"/>
    <w:rsid w:val="00701255"/>
    <w:rsid w:val="0070413B"/>
    <w:rsid w:val="00704887"/>
    <w:rsid w:val="00710738"/>
    <w:rsid w:val="00712EA4"/>
    <w:rsid w:val="00714580"/>
    <w:rsid w:val="00714EA1"/>
    <w:rsid w:val="007219CD"/>
    <w:rsid w:val="00724586"/>
    <w:rsid w:val="00731007"/>
    <w:rsid w:val="00731067"/>
    <w:rsid w:val="0073394E"/>
    <w:rsid w:val="00744FB5"/>
    <w:rsid w:val="00747C9F"/>
    <w:rsid w:val="00750901"/>
    <w:rsid w:val="007544BF"/>
    <w:rsid w:val="00760241"/>
    <w:rsid w:val="00764F18"/>
    <w:rsid w:val="00766181"/>
    <w:rsid w:val="00767BBF"/>
    <w:rsid w:val="007741E7"/>
    <w:rsid w:val="00774407"/>
    <w:rsid w:val="00776063"/>
    <w:rsid w:val="00783766"/>
    <w:rsid w:val="00785847"/>
    <w:rsid w:val="007862A4"/>
    <w:rsid w:val="0078643D"/>
    <w:rsid w:val="00791A38"/>
    <w:rsid w:val="0079334B"/>
    <w:rsid w:val="00794AAF"/>
    <w:rsid w:val="00794F63"/>
    <w:rsid w:val="00795D0C"/>
    <w:rsid w:val="00796B60"/>
    <w:rsid w:val="007A3948"/>
    <w:rsid w:val="007A4900"/>
    <w:rsid w:val="007A6E72"/>
    <w:rsid w:val="007A712A"/>
    <w:rsid w:val="007B0535"/>
    <w:rsid w:val="007B1CF1"/>
    <w:rsid w:val="007B2A1F"/>
    <w:rsid w:val="007B52FD"/>
    <w:rsid w:val="007B6737"/>
    <w:rsid w:val="007B72D8"/>
    <w:rsid w:val="007B74DA"/>
    <w:rsid w:val="007C067E"/>
    <w:rsid w:val="007C1FB6"/>
    <w:rsid w:val="007C2502"/>
    <w:rsid w:val="007C337E"/>
    <w:rsid w:val="007C3979"/>
    <w:rsid w:val="007C5F10"/>
    <w:rsid w:val="007C670E"/>
    <w:rsid w:val="007D11B7"/>
    <w:rsid w:val="007D26E4"/>
    <w:rsid w:val="007D2DD0"/>
    <w:rsid w:val="007E2F2E"/>
    <w:rsid w:val="007E31C1"/>
    <w:rsid w:val="007E45FD"/>
    <w:rsid w:val="007E5C6B"/>
    <w:rsid w:val="007E7696"/>
    <w:rsid w:val="007F1187"/>
    <w:rsid w:val="007F1B65"/>
    <w:rsid w:val="007F431A"/>
    <w:rsid w:val="007F4A05"/>
    <w:rsid w:val="007F66C5"/>
    <w:rsid w:val="00803329"/>
    <w:rsid w:val="00804BC4"/>
    <w:rsid w:val="00804D28"/>
    <w:rsid w:val="008051B0"/>
    <w:rsid w:val="00805954"/>
    <w:rsid w:val="008068B8"/>
    <w:rsid w:val="00807BC7"/>
    <w:rsid w:val="00815484"/>
    <w:rsid w:val="00816A49"/>
    <w:rsid w:val="008210AB"/>
    <w:rsid w:val="00821372"/>
    <w:rsid w:val="00824A80"/>
    <w:rsid w:val="00827F56"/>
    <w:rsid w:val="00830962"/>
    <w:rsid w:val="008311B4"/>
    <w:rsid w:val="00831303"/>
    <w:rsid w:val="0084273A"/>
    <w:rsid w:val="00843FB8"/>
    <w:rsid w:val="00844BDB"/>
    <w:rsid w:val="00846B0D"/>
    <w:rsid w:val="008502B0"/>
    <w:rsid w:val="00851CDB"/>
    <w:rsid w:val="0085243F"/>
    <w:rsid w:val="008538BD"/>
    <w:rsid w:val="00854308"/>
    <w:rsid w:val="0086014D"/>
    <w:rsid w:val="00860B9F"/>
    <w:rsid w:val="00861317"/>
    <w:rsid w:val="00861622"/>
    <w:rsid w:val="008650E3"/>
    <w:rsid w:val="00870A42"/>
    <w:rsid w:val="0087139E"/>
    <w:rsid w:val="00872759"/>
    <w:rsid w:val="00880CD1"/>
    <w:rsid w:val="008903D8"/>
    <w:rsid w:val="00890C17"/>
    <w:rsid w:val="00890CB2"/>
    <w:rsid w:val="00895C4C"/>
    <w:rsid w:val="008A0702"/>
    <w:rsid w:val="008A2535"/>
    <w:rsid w:val="008A3CAD"/>
    <w:rsid w:val="008B0515"/>
    <w:rsid w:val="008B3F21"/>
    <w:rsid w:val="008B56D4"/>
    <w:rsid w:val="008B7C4F"/>
    <w:rsid w:val="008C40EB"/>
    <w:rsid w:val="008E1E3C"/>
    <w:rsid w:val="008E3FDE"/>
    <w:rsid w:val="008E41A6"/>
    <w:rsid w:val="008E4358"/>
    <w:rsid w:val="008E4396"/>
    <w:rsid w:val="008E46A9"/>
    <w:rsid w:val="008E5C01"/>
    <w:rsid w:val="008E6947"/>
    <w:rsid w:val="008F1407"/>
    <w:rsid w:val="008F2641"/>
    <w:rsid w:val="008F60EF"/>
    <w:rsid w:val="008F6EE0"/>
    <w:rsid w:val="009049A0"/>
    <w:rsid w:val="009078BC"/>
    <w:rsid w:val="009106D1"/>
    <w:rsid w:val="00911527"/>
    <w:rsid w:val="00911B1C"/>
    <w:rsid w:val="009144F1"/>
    <w:rsid w:val="00914AE4"/>
    <w:rsid w:val="00916767"/>
    <w:rsid w:val="0092103F"/>
    <w:rsid w:val="00924C4D"/>
    <w:rsid w:val="00927816"/>
    <w:rsid w:val="00931B68"/>
    <w:rsid w:val="00932180"/>
    <w:rsid w:val="0093326C"/>
    <w:rsid w:val="0093739A"/>
    <w:rsid w:val="00940367"/>
    <w:rsid w:val="00941536"/>
    <w:rsid w:val="00944E04"/>
    <w:rsid w:val="00954845"/>
    <w:rsid w:val="00955CD8"/>
    <w:rsid w:val="00956EC2"/>
    <w:rsid w:val="00962437"/>
    <w:rsid w:val="00964890"/>
    <w:rsid w:val="009653CD"/>
    <w:rsid w:val="00970047"/>
    <w:rsid w:val="009710DD"/>
    <w:rsid w:val="00972444"/>
    <w:rsid w:val="00975F20"/>
    <w:rsid w:val="00977914"/>
    <w:rsid w:val="00980175"/>
    <w:rsid w:val="009875DC"/>
    <w:rsid w:val="00993FF6"/>
    <w:rsid w:val="009A2E12"/>
    <w:rsid w:val="009A6FCE"/>
    <w:rsid w:val="009A71B5"/>
    <w:rsid w:val="009B2989"/>
    <w:rsid w:val="009B65E5"/>
    <w:rsid w:val="009C1F0C"/>
    <w:rsid w:val="009C5A9C"/>
    <w:rsid w:val="009C6783"/>
    <w:rsid w:val="009C7452"/>
    <w:rsid w:val="009D0B5D"/>
    <w:rsid w:val="009D36ED"/>
    <w:rsid w:val="009D53C4"/>
    <w:rsid w:val="009D601A"/>
    <w:rsid w:val="009E140C"/>
    <w:rsid w:val="009E38B3"/>
    <w:rsid w:val="009F02FF"/>
    <w:rsid w:val="00A03601"/>
    <w:rsid w:val="00A03623"/>
    <w:rsid w:val="00A03E87"/>
    <w:rsid w:val="00A067AC"/>
    <w:rsid w:val="00A078E8"/>
    <w:rsid w:val="00A07CE7"/>
    <w:rsid w:val="00A10F00"/>
    <w:rsid w:val="00A13576"/>
    <w:rsid w:val="00A138A9"/>
    <w:rsid w:val="00A2132F"/>
    <w:rsid w:val="00A22AD6"/>
    <w:rsid w:val="00A26BEB"/>
    <w:rsid w:val="00A2722F"/>
    <w:rsid w:val="00A360FC"/>
    <w:rsid w:val="00A40462"/>
    <w:rsid w:val="00A41B31"/>
    <w:rsid w:val="00A46283"/>
    <w:rsid w:val="00A464B0"/>
    <w:rsid w:val="00A542C0"/>
    <w:rsid w:val="00A54F26"/>
    <w:rsid w:val="00A55134"/>
    <w:rsid w:val="00A56102"/>
    <w:rsid w:val="00A56B47"/>
    <w:rsid w:val="00A56E2C"/>
    <w:rsid w:val="00A61C25"/>
    <w:rsid w:val="00A62D40"/>
    <w:rsid w:val="00A6394B"/>
    <w:rsid w:val="00A64A61"/>
    <w:rsid w:val="00A64D5E"/>
    <w:rsid w:val="00A65868"/>
    <w:rsid w:val="00A66B99"/>
    <w:rsid w:val="00A73A8D"/>
    <w:rsid w:val="00A74ED3"/>
    <w:rsid w:val="00A75536"/>
    <w:rsid w:val="00A76968"/>
    <w:rsid w:val="00A80FBE"/>
    <w:rsid w:val="00A8671A"/>
    <w:rsid w:val="00A905EC"/>
    <w:rsid w:val="00A93E01"/>
    <w:rsid w:val="00A9408E"/>
    <w:rsid w:val="00A9598D"/>
    <w:rsid w:val="00A96759"/>
    <w:rsid w:val="00A9723E"/>
    <w:rsid w:val="00AA0F13"/>
    <w:rsid w:val="00AA13C4"/>
    <w:rsid w:val="00AA5377"/>
    <w:rsid w:val="00AA60A2"/>
    <w:rsid w:val="00AC4304"/>
    <w:rsid w:val="00AD345C"/>
    <w:rsid w:val="00AD5F12"/>
    <w:rsid w:val="00AE2F80"/>
    <w:rsid w:val="00AE433A"/>
    <w:rsid w:val="00AE5AEC"/>
    <w:rsid w:val="00AE7A96"/>
    <w:rsid w:val="00AF3BD9"/>
    <w:rsid w:val="00AF3C30"/>
    <w:rsid w:val="00AF3F65"/>
    <w:rsid w:val="00AF521D"/>
    <w:rsid w:val="00B0603D"/>
    <w:rsid w:val="00B06A2C"/>
    <w:rsid w:val="00B12285"/>
    <w:rsid w:val="00B13BDF"/>
    <w:rsid w:val="00B143DE"/>
    <w:rsid w:val="00B1553B"/>
    <w:rsid w:val="00B21AA9"/>
    <w:rsid w:val="00B2339F"/>
    <w:rsid w:val="00B23CA6"/>
    <w:rsid w:val="00B25E60"/>
    <w:rsid w:val="00B26C73"/>
    <w:rsid w:val="00B26DA5"/>
    <w:rsid w:val="00B32411"/>
    <w:rsid w:val="00B32CFE"/>
    <w:rsid w:val="00B35664"/>
    <w:rsid w:val="00B37699"/>
    <w:rsid w:val="00B41DF4"/>
    <w:rsid w:val="00B428FE"/>
    <w:rsid w:val="00B47393"/>
    <w:rsid w:val="00B50A71"/>
    <w:rsid w:val="00B5324E"/>
    <w:rsid w:val="00B55DBF"/>
    <w:rsid w:val="00B60FA5"/>
    <w:rsid w:val="00B6178F"/>
    <w:rsid w:val="00B70BAB"/>
    <w:rsid w:val="00B770C2"/>
    <w:rsid w:val="00B80789"/>
    <w:rsid w:val="00B858AF"/>
    <w:rsid w:val="00B87577"/>
    <w:rsid w:val="00B90923"/>
    <w:rsid w:val="00B90CDC"/>
    <w:rsid w:val="00B91AFA"/>
    <w:rsid w:val="00B941BF"/>
    <w:rsid w:val="00B96F0B"/>
    <w:rsid w:val="00B9790F"/>
    <w:rsid w:val="00BA41DF"/>
    <w:rsid w:val="00BA55BC"/>
    <w:rsid w:val="00BA66A0"/>
    <w:rsid w:val="00BA6C0B"/>
    <w:rsid w:val="00BB1DC3"/>
    <w:rsid w:val="00BB3893"/>
    <w:rsid w:val="00BB6FF7"/>
    <w:rsid w:val="00BC1E7B"/>
    <w:rsid w:val="00BC2F83"/>
    <w:rsid w:val="00BD052C"/>
    <w:rsid w:val="00BD2BF2"/>
    <w:rsid w:val="00BE27E5"/>
    <w:rsid w:val="00BE32AE"/>
    <w:rsid w:val="00BE41AB"/>
    <w:rsid w:val="00BE69AB"/>
    <w:rsid w:val="00BE6BFB"/>
    <w:rsid w:val="00BF1819"/>
    <w:rsid w:val="00BF3137"/>
    <w:rsid w:val="00BF4923"/>
    <w:rsid w:val="00C0293D"/>
    <w:rsid w:val="00C0389C"/>
    <w:rsid w:val="00C03E9B"/>
    <w:rsid w:val="00C05CBE"/>
    <w:rsid w:val="00C078CF"/>
    <w:rsid w:val="00C15B3D"/>
    <w:rsid w:val="00C242A7"/>
    <w:rsid w:val="00C25E35"/>
    <w:rsid w:val="00C301B1"/>
    <w:rsid w:val="00C32940"/>
    <w:rsid w:val="00C32A82"/>
    <w:rsid w:val="00C32B2D"/>
    <w:rsid w:val="00C34315"/>
    <w:rsid w:val="00C357CC"/>
    <w:rsid w:val="00C36FDB"/>
    <w:rsid w:val="00C412AA"/>
    <w:rsid w:val="00C43332"/>
    <w:rsid w:val="00C43795"/>
    <w:rsid w:val="00C44533"/>
    <w:rsid w:val="00C5075D"/>
    <w:rsid w:val="00C51E42"/>
    <w:rsid w:val="00C52483"/>
    <w:rsid w:val="00C57A4E"/>
    <w:rsid w:val="00C61A94"/>
    <w:rsid w:val="00C646FD"/>
    <w:rsid w:val="00C65697"/>
    <w:rsid w:val="00C65D7B"/>
    <w:rsid w:val="00C674C9"/>
    <w:rsid w:val="00C77B9E"/>
    <w:rsid w:val="00C77EB9"/>
    <w:rsid w:val="00C80C8D"/>
    <w:rsid w:val="00C86B52"/>
    <w:rsid w:val="00C90ABE"/>
    <w:rsid w:val="00C96343"/>
    <w:rsid w:val="00C96A72"/>
    <w:rsid w:val="00C97B9A"/>
    <w:rsid w:val="00CA0A54"/>
    <w:rsid w:val="00CA0B9B"/>
    <w:rsid w:val="00CA0BC6"/>
    <w:rsid w:val="00CA1B07"/>
    <w:rsid w:val="00CB00F1"/>
    <w:rsid w:val="00CB25E4"/>
    <w:rsid w:val="00CB4618"/>
    <w:rsid w:val="00CC4909"/>
    <w:rsid w:val="00CE583D"/>
    <w:rsid w:val="00CE79FB"/>
    <w:rsid w:val="00CF166D"/>
    <w:rsid w:val="00CF1916"/>
    <w:rsid w:val="00CF4884"/>
    <w:rsid w:val="00CF54B5"/>
    <w:rsid w:val="00CF5B01"/>
    <w:rsid w:val="00D00BE8"/>
    <w:rsid w:val="00D01079"/>
    <w:rsid w:val="00D04AB0"/>
    <w:rsid w:val="00D05787"/>
    <w:rsid w:val="00D05CB1"/>
    <w:rsid w:val="00D10AC4"/>
    <w:rsid w:val="00D1379C"/>
    <w:rsid w:val="00D13AD5"/>
    <w:rsid w:val="00D13EF1"/>
    <w:rsid w:val="00D1457D"/>
    <w:rsid w:val="00D15B22"/>
    <w:rsid w:val="00D20C42"/>
    <w:rsid w:val="00D22754"/>
    <w:rsid w:val="00D25F4B"/>
    <w:rsid w:val="00D26525"/>
    <w:rsid w:val="00D304CC"/>
    <w:rsid w:val="00D311BA"/>
    <w:rsid w:val="00D31C34"/>
    <w:rsid w:val="00D345AA"/>
    <w:rsid w:val="00D36C2C"/>
    <w:rsid w:val="00D423BA"/>
    <w:rsid w:val="00D424F7"/>
    <w:rsid w:val="00D43A06"/>
    <w:rsid w:val="00D46060"/>
    <w:rsid w:val="00D465C5"/>
    <w:rsid w:val="00D47765"/>
    <w:rsid w:val="00D5052D"/>
    <w:rsid w:val="00D5302B"/>
    <w:rsid w:val="00D5427C"/>
    <w:rsid w:val="00D55E7E"/>
    <w:rsid w:val="00D607F5"/>
    <w:rsid w:val="00D60C61"/>
    <w:rsid w:val="00D62BCA"/>
    <w:rsid w:val="00D65AD1"/>
    <w:rsid w:val="00D66E26"/>
    <w:rsid w:val="00D67D24"/>
    <w:rsid w:val="00D75573"/>
    <w:rsid w:val="00D76807"/>
    <w:rsid w:val="00D76BCB"/>
    <w:rsid w:val="00D81AF0"/>
    <w:rsid w:val="00D855C4"/>
    <w:rsid w:val="00D927FF"/>
    <w:rsid w:val="00D96765"/>
    <w:rsid w:val="00DA1A62"/>
    <w:rsid w:val="00DA306B"/>
    <w:rsid w:val="00DA456E"/>
    <w:rsid w:val="00DB0D00"/>
    <w:rsid w:val="00DB2BB0"/>
    <w:rsid w:val="00DB3A26"/>
    <w:rsid w:val="00DB3FD2"/>
    <w:rsid w:val="00DC4F45"/>
    <w:rsid w:val="00DC5A46"/>
    <w:rsid w:val="00DD22CB"/>
    <w:rsid w:val="00DD3578"/>
    <w:rsid w:val="00DD4663"/>
    <w:rsid w:val="00DE1735"/>
    <w:rsid w:val="00DE3FC9"/>
    <w:rsid w:val="00DE520E"/>
    <w:rsid w:val="00DE7327"/>
    <w:rsid w:val="00DF0157"/>
    <w:rsid w:val="00DF0867"/>
    <w:rsid w:val="00DF2753"/>
    <w:rsid w:val="00DF3B6C"/>
    <w:rsid w:val="00DF3BDD"/>
    <w:rsid w:val="00DF7639"/>
    <w:rsid w:val="00E02F84"/>
    <w:rsid w:val="00E02FC5"/>
    <w:rsid w:val="00E0429E"/>
    <w:rsid w:val="00E07A54"/>
    <w:rsid w:val="00E11A7E"/>
    <w:rsid w:val="00E17A5A"/>
    <w:rsid w:val="00E24B94"/>
    <w:rsid w:val="00E2647C"/>
    <w:rsid w:val="00E40B07"/>
    <w:rsid w:val="00E44B46"/>
    <w:rsid w:val="00E52E25"/>
    <w:rsid w:val="00E53872"/>
    <w:rsid w:val="00E5784D"/>
    <w:rsid w:val="00E623F1"/>
    <w:rsid w:val="00E731F1"/>
    <w:rsid w:val="00E771C7"/>
    <w:rsid w:val="00E775EA"/>
    <w:rsid w:val="00E801D4"/>
    <w:rsid w:val="00E80C75"/>
    <w:rsid w:val="00E83554"/>
    <w:rsid w:val="00E92104"/>
    <w:rsid w:val="00E95DD0"/>
    <w:rsid w:val="00E962C2"/>
    <w:rsid w:val="00EA2D06"/>
    <w:rsid w:val="00EA3C45"/>
    <w:rsid w:val="00EA622E"/>
    <w:rsid w:val="00EB0AA6"/>
    <w:rsid w:val="00EB33FC"/>
    <w:rsid w:val="00EC1C47"/>
    <w:rsid w:val="00EC7632"/>
    <w:rsid w:val="00EC78C0"/>
    <w:rsid w:val="00ED1108"/>
    <w:rsid w:val="00ED6EAD"/>
    <w:rsid w:val="00EE594A"/>
    <w:rsid w:val="00EE7223"/>
    <w:rsid w:val="00EF2A82"/>
    <w:rsid w:val="00EF629B"/>
    <w:rsid w:val="00F0024C"/>
    <w:rsid w:val="00F03FCD"/>
    <w:rsid w:val="00F05E84"/>
    <w:rsid w:val="00F06A15"/>
    <w:rsid w:val="00F070A5"/>
    <w:rsid w:val="00F20F73"/>
    <w:rsid w:val="00F215CD"/>
    <w:rsid w:val="00F233C9"/>
    <w:rsid w:val="00F25573"/>
    <w:rsid w:val="00F2655F"/>
    <w:rsid w:val="00F313AF"/>
    <w:rsid w:val="00F3363E"/>
    <w:rsid w:val="00F347F7"/>
    <w:rsid w:val="00F34E0B"/>
    <w:rsid w:val="00F35E9E"/>
    <w:rsid w:val="00F40F0F"/>
    <w:rsid w:val="00F44AA4"/>
    <w:rsid w:val="00F46E51"/>
    <w:rsid w:val="00F47042"/>
    <w:rsid w:val="00F50816"/>
    <w:rsid w:val="00F51D13"/>
    <w:rsid w:val="00F62A7D"/>
    <w:rsid w:val="00F66A29"/>
    <w:rsid w:val="00F700C7"/>
    <w:rsid w:val="00F70743"/>
    <w:rsid w:val="00F7135D"/>
    <w:rsid w:val="00F72A09"/>
    <w:rsid w:val="00F74378"/>
    <w:rsid w:val="00F749B4"/>
    <w:rsid w:val="00F7790B"/>
    <w:rsid w:val="00F808B0"/>
    <w:rsid w:val="00F830FA"/>
    <w:rsid w:val="00F86263"/>
    <w:rsid w:val="00F87F0D"/>
    <w:rsid w:val="00F947B1"/>
    <w:rsid w:val="00FA09DD"/>
    <w:rsid w:val="00FA2C55"/>
    <w:rsid w:val="00FA5DCD"/>
    <w:rsid w:val="00FA6614"/>
    <w:rsid w:val="00FA7B99"/>
    <w:rsid w:val="00FB00C8"/>
    <w:rsid w:val="00FB0A98"/>
    <w:rsid w:val="00FB2E78"/>
    <w:rsid w:val="00FB7EC7"/>
    <w:rsid w:val="00FC039A"/>
    <w:rsid w:val="00FC1402"/>
    <w:rsid w:val="00FC2DB2"/>
    <w:rsid w:val="00FC34DF"/>
    <w:rsid w:val="00FC4B93"/>
    <w:rsid w:val="00FC55DA"/>
    <w:rsid w:val="00FD1425"/>
    <w:rsid w:val="00FE593A"/>
    <w:rsid w:val="00FE79F9"/>
    <w:rsid w:val="00FF0E4B"/>
    <w:rsid w:val="00FF4AED"/>
    <w:rsid w:val="00FF4B49"/>
    <w:rsid w:val="00FF5C4C"/>
    <w:rsid w:val="00FF60B5"/>
    <w:rsid w:val="00FF6E98"/>
    <w:rsid w:val="00FF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7FF"/>
    <w:rPr>
      <w:sz w:val="22"/>
      <w:szCs w:val="22"/>
      <w:lang w:eastAsia="en-US"/>
    </w:rPr>
  </w:style>
  <w:style w:type="paragraph" w:styleId="1">
    <w:name w:val="heading 1"/>
    <w:basedOn w:val="a"/>
    <w:next w:val="Textbody"/>
    <w:link w:val="10"/>
    <w:uiPriority w:val="99"/>
    <w:qFormat/>
    <w:rsid w:val="00DE520E"/>
    <w:pPr>
      <w:keepNext/>
      <w:tabs>
        <w:tab w:val="left" w:pos="0"/>
      </w:tabs>
      <w:suppressAutoHyphens/>
      <w:autoSpaceDN w:val="0"/>
      <w:jc w:val="center"/>
      <w:textAlignment w:val="baseline"/>
      <w:outlineLvl w:val="0"/>
    </w:pPr>
    <w:rPr>
      <w:rFonts w:ascii="Times New Roman" w:eastAsia="Times New Roman" w:hAnsi="Times New Roman"/>
      <w:b/>
      <w:bCs/>
      <w:kern w:val="3"/>
      <w:sz w:val="30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B858AF"/>
    <w:pPr>
      <w:keepNext/>
      <w:keepLines/>
      <w:spacing w:before="4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0293D"/>
    <w:pPr>
      <w:keepNext/>
      <w:keepLines/>
      <w:spacing w:before="200"/>
      <w:outlineLvl w:val="2"/>
    </w:pPr>
    <w:rPr>
      <w:rFonts w:ascii="Calibri Light" w:eastAsia="Times New Roman" w:hAnsi="Calibri Light"/>
      <w:b/>
      <w:b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E520E"/>
    <w:rPr>
      <w:rFonts w:ascii="Times New Roman" w:hAnsi="Times New Roman" w:cs="Times New Roman"/>
      <w:b/>
      <w:bCs/>
      <w:kern w:val="3"/>
      <w:sz w:val="24"/>
      <w:szCs w:val="24"/>
      <w:lang w:eastAsia="ar-SA" w:bidi="ar-SA"/>
    </w:rPr>
  </w:style>
  <w:style w:type="character" w:customStyle="1" w:styleId="20">
    <w:name w:val="Заголовок 2 Знак"/>
    <w:link w:val="2"/>
    <w:uiPriority w:val="99"/>
    <w:semiHidden/>
    <w:locked/>
    <w:rsid w:val="00B858AF"/>
    <w:rPr>
      <w:rFonts w:ascii="Calibri Light" w:hAnsi="Calibri Light" w:cs="Times New Roman"/>
      <w:color w:val="2E74B5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C0293D"/>
    <w:rPr>
      <w:rFonts w:ascii="Calibri Light" w:hAnsi="Calibri Light" w:cs="Times New Roman"/>
      <w:b/>
      <w:bCs/>
      <w:color w:val="5B9BD5"/>
    </w:rPr>
  </w:style>
  <w:style w:type="paragraph" w:customStyle="1" w:styleId="consnormal">
    <w:name w:val="consnormal"/>
    <w:basedOn w:val="a"/>
    <w:uiPriority w:val="99"/>
    <w:rsid w:val="00D05CB1"/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rsid w:val="00D05CB1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D05CB1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rsid w:val="00D05CB1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D05CB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semiHidden/>
    <w:rsid w:val="00D05CB1"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Текст Знак"/>
    <w:link w:val="a5"/>
    <w:uiPriority w:val="99"/>
    <w:semiHidden/>
    <w:locked/>
    <w:rsid w:val="00D05CB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D05CB1"/>
    <w:rPr>
      <w:rFonts w:ascii="Times New Roman" w:eastAsia="Times New Roman" w:hAnsi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C433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C43332"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C43332"/>
    <w:pPr>
      <w:spacing w:after="120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link w:val="33"/>
    <w:uiPriority w:val="99"/>
    <w:locked/>
    <w:rsid w:val="00C43332"/>
    <w:rPr>
      <w:rFonts w:ascii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rsid w:val="00A6586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A65868"/>
    <w:rPr>
      <w:rFonts w:cs="Times New Roman"/>
    </w:rPr>
  </w:style>
  <w:style w:type="paragraph" w:styleId="aa">
    <w:name w:val="footer"/>
    <w:basedOn w:val="a"/>
    <w:link w:val="ab"/>
    <w:uiPriority w:val="99"/>
    <w:rsid w:val="00A6586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A65868"/>
    <w:rPr>
      <w:rFonts w:cs="Times New Roman"/>
    </w:rPr>
  </w:style>
  <w:style w:type="paragraph" w:styleId="ac">
    <w:name w:val="Body Text"/>
    <w:basedOn w:val="a"/>
    <w:link w:val="ad"/>
    <w:uiPriority w:val="99"/>
    <w:rsid w:val="00B0603D"/>
    <w:pPr>
      <w:spacing w:after="120"/>
    </w:pPr>
  </w:style>
  <w:style w:type="character" w:customStyle="1" w:styleId="ad">
    <w:name w:val="Основной текст Знак"/>
    <w:link w:val="ac"/>
    <w:uiPriority w:val="99"/>
    <w:locked/>
    <w:rsid w:val="00B0603D"/>
    <w:rPr>
      <w:rFonts w:cs="Times New Roman"/>
    </w:rPr>
  </w:style>
  <w:style w:type="paragraph" w:customStyle="1" w:styleId="Default">
    <w:name w:val="Default"/>
    <w:uiPriority w:val="99"/>
    <w:rsid w:val="00F070A5"/>
    <w:pPr>
      <w:suppressAutoHyphens/>
      <w:autoSpaceDE w:val="0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styleId="ae">
    <w:name w:val="Normal (Web)"/>
    <w:basedOn w:val="a"/>
    <w:uiPriority w:val="99"/>
    <w:rsid w:val="00F070A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">
    <w:name w:val="Table Grid"/>
    <w:basedOn w:val="a1"/>
    <w:uiPriority w:val="99"/>
    <w:rsid w:val="00305E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eeu">
    <w:name w:val="Noeeu"/>
    <w:basedOn w:val="a"/>
    <w:next w:val="a"/>
    <w:uiPriority w:val="99"/>
    <w:rsid w:val="00305E38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No Spacing"/>
    <w:uiPriority w:val="99"/>
    <w:qFormat/>
    <w:rsid w:val="00305E38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uiPriority w:val="99"/>
    <w:rsid w:val="004710D4"/>
    <w:pPr>
      <w:suppressAutoHyphens/>
      <w:ind w:firstLine="720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Standard">
    <w:name w:val="Standard"/>
    <w:uiPriority w:val="99"/>
    <w:rsid w:val="004710D4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a"/>
    <w:uiPriority w:val="99"/>
    <w:rsid w:val="00DE520E"/>
    <w:pPr>
      <w:suppressAutoHyphens/>
      <w:autoSpaceDN w:val="0"/>
      <w:spacing w:after="120" w:line="276" w:lineRule="auto"/>
      <w:textAlignment w:val="baseline"/>
    </w:pPr>
    <w:rPr>
      <w:rFonts w:eastAsia="SimSun" w:cs="Tahoma"/>
      <w:kern w:val="3"/>
      <w:lang w:eastAsia="ru-RU"/>
    </w:rPr>
  </w:style>
  <w:style w:type="character" w:customStyle="1" w:styleId="apple-converted-space">
    <w:name w:val="apple-converted-space"/>
    <w:uiPriority w:val="99"/>
    <w:rsid w:val="00DE520E"/>
    <w:rPr>
      <w:rFonts w:cs="Times New Roman"/>
    </w:rPr>
  </w:style>
  <w:style w:type="character" w:styleId="af1">
    <w:name w:val="Hyperlink"/>
    <w:uiPriority w:val="99"/>
    <w:rsid w:val="006855A7"/>
    <w:rPr>
      <w:rFonts w:cs="Times New Roman"/>
      <w:color w:val="0563C1"/>
      <w:u w:val="single"/>
    </w:rPr>
  </w:style>
  <w:style w:type="paragraph" w:customStyle="1" w:styleId="11">
    <w:name w:val="Абзац списка1"/>
    <w:basedOn w:val="a"/>
    <w:uiPriority w:val="99"/>
    <w:rsid w:val="00890CB2"/>
    <w:pPr>
      <w:suppressAutoHyphens/>
      <w:spacing w:after="200" w:line="276" w:lineRule="auto"/>
      <w:ind w:left="720"/>
    </w:pPr>
    <w:rPr>
      <w:rFonts w:eastAsia="Times New Roman" w:cs="Calibri"/>
      <w:lang w:eastAsia="zh-CN"/>
    </w:rPr>
  </w:style>
  <w:style w:type="paragraph" w:customStyle="1" w:styleId="12">
    <w:name w:val="Обычный1"/>
    <w:uiPriority w:val="99"/>
    <w:rsid w:val="00096B0D"/>
    <w:pPr>
      <w:widowControl w:val="0"/>
      <w:snapToGrid w:val="0"/>
      <w:spacing w:line="300" w:lineRule="auto"/>
      <w:ind w:firstLine="720"/>
    </w:pPr>
    <w:rPr>
      <w:rFonts w:ascii="Times New Roman" w:eastAsia="Times New Roman" w:hAnsi="Times New Roman"/>
      <w:sz w:val="24"/>
    </w:rPr>
  </w:style>
  <w:style w:type="character" w:customStyle="1" w:styleId="FontStyle11">
    <w:name w:val="Font Style11"/>
    <w:uiPriority w:val="99"/>
    <w:rsid w:val="00274E57"/>
    <w:rPr>
      <w:rFonts w:ascii="Times New Roman" w:hAnsi="Times New Roman"/>
      <w:sz w:val="24"/>
    </w:rPr>
  </w:style>
  <w:style w:type="paragraph" w:customStyle="1" w:styleId="Style4">
    <w:name w:val="Style4"/>
    <w:basedOn w:val="a"/>
    <w:uiPriority w:val="99"/>
    <w:rsid w:val="00274E57"/>
    <w:pPr>
      <w:widowControl w:val="0"/>
      <w:autoSpaceDE w:val="0"/>
      <w:spacing w:line="278" w:lineRule="exac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E771C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s2">
    <w:name w:val="s2"/>
    <w:uiPriority w:val="99"/>
    <w:rsid w:val="00D5302B"/>
    <w:rPr>
      <w:rFonts w:cs="Times New Roman"/>
    </w:rPr>
  </w:style>
  <w:style w:type="character" w:customStyle="1" w:styleId="s6">
    <w:name w:val="s6"/>
    <w:uiPriority w:val="99"/>
    <w:rsid w:val="00D5302B"/>
    <w:rPr>
      <w:rFonts w:cs="Times New Roman"/>
    </w:rPr>
  </w:style>
  <w:style w:type="character" w:customStyle="1" w:styleId="s7">
    <w:name w:val="s7"/>
    <w:uiPriority w:val="99"/>
    <w:rsid w:val="00D5302B"/>
    <w:rPr>
      <w:rFonts w:cs="Times New Roman"/>
    </w:rPr>
  </w:style>
  <w:style w:type="character" w:customStyle="1" w:styleId="s8">
    <w:name w:val="s8"/>
    <w:uiPriority w:val="99"/>
    <w:rsid w:val="00D5302B"/>
    <w:rPr>
      <w:rFonts w:cs="Times New Roman"/>
    </w:rPr>
  </w:style>
  <w:style w:type="character" w:customStyle="1" w:styleId="s9">
    <w:name w:val="s9"/>
    <w:uiPriority w:val="99"/>
    <w:rsid w:val="00D5302B"/>
    <w:rPr>
      <w:rFonts w:cs="Times New Roman"/>
    </w:rPr>
  </w:style>
  <w:style w:type="character" w:customStyle="1" w:styleId="s17">
    <w:name w:val="s17"/>
    <w:uiPriority w:val="99"/>
    <w:rsid w:val="00D5302B"/>
    <w:rPr>
      <w:rFonts w:cs="Times New Roman"/>
    </w:rPr>
  </w:style>
  <w:style w:type="character" w:customStyle="1" w:styleId="s23">
    <w:name w:val="s23"/>
    <w:uiPriority w:val="99"/>
    <w:rsid w:val="00D5302B"/>
    <w:rPr>
      <w:rFonts w:cs="Times New Roman"/>
    </w:rPr>
  </w:style>
  <w:style w:type="paragraph" w:customStyle="1" w:styleId="320">
    <w:name w:val="Основной текст с отступом 32"/>
    <w:basedOn w:val="a"/>
    <w:uiPriority w:val="99"/>
    <w:rsid w:val="00D5302B"/>
    <w:pPr>
      <w:suppressAutoHyphens/>
      <w:ind w:firstLine="720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p7">
    <w:name w:val="p7"/>
    <w:basedOn w:val="a"/>
    <w:uiPriority w:val="99"/>
    <w:rsid w:val="00D5302B"/>
    <w:pPr>
      <w:suppressAutoHyphens/>
      <w:spacing w:before="280" w:after="28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p11">
    <w:name w:val="p11"/>
    <w:basedOn w:val="a"/>
    <w:uiPriority w:val="99"/>
    <w:rsid w:val="00D5302B"/>
    <w:pPr>
      <w:suppressAutoHyphens/>
      <w:spacing w:before="280" w:after="28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p12">
    <w:name w:val="p12"/>
    <w:basedOn w:val="a"/>
    <w:uiPriority w:val="99"/>
    <w:rsid w:val="00D5302B"/>
    <w:pPr>
      <w:suppressAutoHyphens/>
      <w:spacing w:before="280" w:after="280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1pt">
    <w:name w:val="Основной текст + 11 pt"/>
    <w:aliases w:val="Интервал 0 pt"/>
    <w:uiPriority w:val="99"/>
    <w:rsid w:val="00931B68"/>
    <w:rPr>
      <w:rFonts w:ascii="Times New Roman" w:hAnsi="Times New Roman"/>
      <w:color w:val="000000"/>
      <w:spacing w:val="0"/>
      <w:w w:val="100"/>
      <w:position w:val="0"/>
      <w:sz w:val="22"/>
      <w:vertAlign w:val="subscript"/>
      <w:lang w:val="ru-RU"/>
    </w:rPr>
  </w:style>
  <w:style w:type="paragraph" w:customStyle="1" w:styleId="23">
    <w:name w:val="Обычный2"/>
    <w:uiPriority w:val="99"/>
    <w:rsid w:val="00D96765"/>
    <w:pPr>
      <w:suppressAutoHyphens/>
      <w:snapToGrid w:val="0"/>
    </w:pPr>
    <w:rPr>
      <w:rFonts w:ascii="Times New Roman" w:hAnsi="Times New Roman"/>
      <w:lang w:eastAsia="ar-SA"/>
    </w:rPr>
  </w:style>
  <w:style w:type="paragraph" w:customStyle="1" w:styleId="321">
    <w:name w:val="Основной текст 32"/>
    <w:basedOn w:val="a"/>
    <w:uiPriority w:val="99"/>
    <w:rsid w:val="007C2502"/>
    <w:pPr>
      <w:suppressAutoHyphens/>
      <w:spacing w:after="120"/>
    </w:pPr>
    <w:rPr>
      <w:rFonts w:cs="Calibri"/>
      <w:sz w:val="16"/>
      <w:szCs w:val="16"/>
      <w:lang w:eastAsia="ar-SA"/>
    </w:rPr>
  </w:style>
  <w:style w:type="character" w:styleId="af2">
    <w:name w:val="Emphasis"/>
    <w:uiPriority w:val="99"/>
    <w:qFormat/>
    <w:rsid w:val="00DD3578"/>
    <w:rPr>
      <w:rFonts w:cs="Times New Roman"/>
      <w:i/>
    </w:rPr>
  </w:style>
  <w:style w:type="character" w:styleId="af3">
    <w:name w:val="Strong"/>
    <w:uiPriority w:val="99"/>
    <w:qFormat/>
    <w:rsid w:val="00DD3578"/>
    <w:rPr>
      <w:rFonts w:cs="Times New Roman"/>
      <w:b/>
    </w:rPr>
  </w:style>
  <w:style w:type="paragraph" w:customStyle="1" w:styleId="Standarduser">
    <w:name w:val="Standard (user)"/>
    <w:uiPriority w:val="99"/>
    <w:rsid w:val="002A3302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character" w:styleId="af4">
    <w:name w:val="page number"/>
    <w:uiPriority w:val="99"/>
    <w:rsid w:val="00940367"/>
    <w:rPr>
      <w:rFonts w:cs="Times New Roman"/>
    </w:rPr>
  </w:style>
  <w:style w:type="paragraph" w:styleId="af5">
    <w:name w:val="Balloon Text"/>
    <w:basedOn w:val="a"/>
    <w:link w:val="af6"/>
    <w:uiPriority w:val="99"/>
    <w:semiHidden/>
    <w:rsid w:val="00870A42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link w:val="af5"/>
    <w:uiPriority w:val="99"/>
    <w:semiHidden/>
    <w:locked/>
    <w:rsid w:val="00870A42"/>
    <w:rPr>
      <w:rFonts w:ascii="Segoe UI" w:hAnsi="Segoe UI" w:cs="Segoe UI"/>
      <w:sz w:val="18"/>
      <w:szCs w:val="18"/>
    </w:rPr>
  </w:style>
  <w:style w:type="paragraph" w:customStyle="1" w:styleId="4">
    <w:name w:val="Основной текст4"/>
    <w:basedOn w:val="Standard"/>
    <w:uiPriority w:val="99"/>
    <w:rsid w:val="000111D8"/>
    <w:pPr>
      <w:shd w:val="clear" w:color="auto" w:fill="FFFFFF"/>
      <w:spacing w:line="322" w:lineRule="exact"/>
    </w:pPr>
    <w:rPr>
      <w:rFonts w:eastAsia="Times New Roman" w:cs="Times New Roman"/>
      <w:color w:val="000000"/>
      <w:sz w:val="27"/>
      <w:szCs w:val="27"/>
      <w:lang w:val="ru-RU" w:eastAsia="zh-CN" w:bidi="hi-IN"/>
    </w:rPr>
  </w:style>
  <w:style w:type="paragraph" w:customStyle="1" w:styleId="311">
    <w:name w:val="Основной текст 31"/>
    <w:basedOn w:val="a"/>
    <w:uiPriority w:val="99"/>
    <w:rsid w:val="00D10AC4"/>
    <w:pPr>
      <w:suppressAutoHyphens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WW8Num23z1">
    <w:name w:val="WW8Num23z1"/>
    <w:uiPriority w:val="99"/>
    <w:rsid w:val="00155A81"/>
  </w:style>
  <w:style w:type="character" w:customStyle="1" w:styleId="Internetlink">
    <w:name w:val="Internet link"/>
    <w:uiPriority w:val="99"/>
    <w:rsid w:val="00712EA4"/>
    <w:rPr>
      <w:color w:val="000080"/>
      <w:u w:val="single"/>
    </w:rPr>
  </w:style>
  <w:style w:type="paragraph" w:customStyle="1" w:styleId="af7">
    <w:name w:val="Основной"/>
    <w:basedOn w:val="Standard"/>
    <w:uiPriority w:val="99"/>
    <w:rsid w:val="005451D6"/>
    <w:pPr>
      <w:ind w:firstLine="567"/>
      <w:jc w:val="both"/>
    </w:pPr>
    <w:rPr>
      <w:rFonts w:eastAsia="SimSun" w:cs="Mangal"/>
      <w:spacing w:val="-2"/>
      <w:position w:val="16"/>
      <w:szCs w:val="28"/>
      <w:lang w:val="ru-RU" w:eastAsia="zh-CN" w:bidi="hi-IN"/>
    </w:rPr>
  </w:style>
  <w:style w:type="numbering" w:customStyle="1" w:styleId="WWNum20">
    <w:name w:val="WWNum20"/>
    <w:rsid w:val="0047644E"/>
    <w:pPr>
      <w:numPr>
        <w:numId w:val="8"/>
      </w:numPr>
    </w:pPr>
  </w:style>
  <w:style w:type="numbering" w:customStyle="1" w:styleId="WW8Num6">
    <w:name w:val="WW8Num6"/>
    <w:rsid w:val="0047644E"/>
    <w:pPr>
      <w:numPr>
        <w:numId w:val="27"/>
      </w:numPr>
    </w:pPr>
  </w:style>
  <w:style w:type="numbering" w:customStyle="1" w:styleId="WWNum21">
    <w:name w:val="WWNum21"/>
    <w:rsid w:val="0047644E"/>
    <w:pPr>
      <w:numPr>
        <w:numId w:val="9"/>
      </w:numPr>
    </w:pPr>
  </w:style>
  <w:style w:type="numbering" w:customStyle="1" w:styleId="WWNum19">
    <w:name w:val="WWNum19"/>
    <w:rsid w:val="0047644E"/>
    <w:pPr>
      <w:numPr>
        <w:numId w:val="7"/>
      </w:numPr>
    </w:pPr>
  </w:style>
  <w:style w:type="numbering" w:customStyle="1" w:styleId="WW8Num5">
    <w:name w:val="WW8Num5"/>
    <w:rsid w:val="0047644E"/>
    <w:pPr>
      <w:numPr>
        <w:numId w:val="26"/>
      </w:numPr>
    </w:pPr>
  </w:style>
  <w:style w:type="numbering" w:customStyle="1" w:styleId="WW8Num23">
    <w:name w:val="WW8Num23"/>
    <w:rsid w:val="0047644E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5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9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9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59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59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5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59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59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592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592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8592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5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user2811</dc:creator>
  <cp:keywords/>
  <dc:description/>
  <cp:lastModifiedBy>Машбюро</cp:lastModifiedBy>
  <cp:revision>9</cp:revision>
  <cp:lastPrinted>2018-03-01T12:37:00Z</cp:lastPrinted>
  <dcterms:created xsi:type="dcterms:W3CDTF">2018-02-14T19:07:00Z</dcterms:created>
  <dcterms:modified xsi:type="dcterms:W3CDTF">2018-03-01T12:37:00Z</dcterms:modified>
</cp:coreProperties>
</file>